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49D" w:rsidRPr="00DE54E5" w:rsidRDefault="00B0449D" w:rsidP="00B0449D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DE54E5">
        <w:rPr>
          <w:rFonts w:ascii="Arial" w:hAnsi="Arial" w:cs="Arial"/>
          <w:b/>
          <w:sz w:val="24"/>
          <w:szCs w:val="24"/>
        </w:rPr>
        <w:t xml:space="preserve">ANEXO </w:t>
      </w:r>
      <w:r w:rsidR="00C56C32">
        <w:rPr>
          <w:rFonts w:ascii="Arial" w:hAnsi="Arial" w:cs="Arial"/>
          <w:b/>
          <w:sz w:val="24"/>
          <w:szCs w:val="24"/>
        </w:rPr>
        <w:t>V</w:t>
      </w:r>
    </w:p>
    <w:p w:rsidR="00B0449D" w:rsidRPr="00DE54E5" w:rsidRDefault="00B0449D" w:rsidP="009F3394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DE54E5">
        <w:rPr>
          <w:rFonts w:ascii="Arial" w:hAnsi="Arial" w:cs="Arial"/>
          <w:b/>
          <w:sz w:val="24"/>
          <w:szCs w:val="24"/>
        </w:rPr>
        <w:t xml:space="preserve"> CRONOGRAMA DE EXECUÇÃO DAS ATIVIDADES</w:t>
      </w:r>
    </w:p>
    <w:tbl>
      <w:tblPr>
        <w:tblW w:w="8549" w:type="dxa"/>
        <w:tblInd w:w="-11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21"/>
        <w:gridCol w:w="283"/>
        <w:gridCol w:w="283"/>
        <w:gridCol w:w="284"/>
        <w:gridCol w:w="284"/>
        <w:gridCol w:w="283"/>
        <w:gridCol w:w="284"/>
        <w:gridCol w:w="283"/>
        <w:gridCol w:w="284"/>
        <w:gridCol w:w="283"/>
        <w:gridCol w:w="425"/>
        <w:gridCol w:w="426"/>
        <w:gridCol w:w="426"/>
      </w:tblGrid>
      <w:tr w:rsidR="00B0449D" w:rsidRPr="00F77CED" w:rsidTr="00DD5899">
        <w:trPr>
          <w:trHeight w:val="540"/>
        </w:trPr>
        <w:tc>
          <w:tcPr>
            <w:tcW w:w="472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2F2F2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</w:rPr>
            </w:pPr>
            <w:r w:rsidRPr="00F77CED">
              <w:rPr>
                <w:rFonts w:ascii="Arial" w:hAnsi="Arial" w:cs="Arial"/>
                <w:b/>
                <w:bCs/>
                <w:i/>
                <w:iCs/>
                <w:color w:val="000000"/>
              </w:rPr>
              <w:t>Fase Preparatória</w:t>
            </w:r>
          </w:p>
        </w:tc>
        <w:tc>
          <w:tcPr>
            <w:tcW w:w="382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77CED">
              <w:rPr>
                <w:rFonts w:ascii="Arial" w:hAnsi="Arial" w:cs="Arial"/>
                <w:b/>
                <w:bCs/>
                <w:color w:val="000000"/>
              </w:rPr>
              <w:t>Meses (na forma de gráfico de barras)</w:t>
            </w:r>
          </w:p>
        </w:tc>
      </w:tr>
      <w:tr w:rsidR="00B0449D" w:rsidRPr="00F77CED" w:rsidTr="00DD5899">
        <w:trPr>
          <w:trHeight w:val="370"/>
        </w:trPr>
        <w:tc>
          <w:tcPr>
            <w:tcW w:w="47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</w:rPr>
            </w:pPr>
          </w:p>
        </w:tc>
        <w:tc>
          <w:tcPr>
            <w:tcW w:w="28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 w:rsidRPr="00F77CED">
              <w:rPr>
                <w:rFonts w:ascii="Arial" w:hAnsi="Arial" w:cs="Arial"/>
                <w:b/>
                <w:bCs/>
                <w:color w:val="000000"/>
              </w:rPr>
              <w:t>1</w:t>
            </w:r>
            <w:proofErr w:type="gramEnd"/>
          </w:p>
        </w:tc>
        <w:tc>
          <w:tcPr>
            <w:tcW w:w="28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 w:rsidRPr="00F77CED">
              <w:rPr>
                <w:rFonts w:ascii="Arial" w:hAnsi="Arial" w:cs="Arial"/>
                <w:b/>
                <w:bCs/>
                <w:color w:val="000000"/>
              </w:rPr>
              <w:t>2</w:t>
            </w:r>
            <w:proofErr w:type="gramEnd"/>
          </w:p>
        </w:tc>
        <w:tc>
          <w:tcPr>
            <w:tcW w:w="2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 w:rsidRPr="00F77CED">
              <w:rPr>
                <w:rFonts w:ascii="Arial" w:hAnsi="Arial" w:cs="Arial"/>
                <w:b/>
                <w:bCs/>
                <w:color w:val="000000"/>
              </w:rPr>
              <w:t>3</w:t>
            </w:r>
            <w:proofErr w:type="gramEnd"/>
          </w:p>
        </w:tc>
        <w:tc>
          <w:tcPr>
            <w:tcW w:w="2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 w:rsidRPr="00F77CED">
              <w:rPr>
                <w:rFonts w:ascii="Arial" w:hAnsi="Arial" w:cs="Arial"/>
                <w:b/>
                <w:bCs/>
                <w:color w:val="000000"/>
              </w:rPr>
              <w:t>4</w:t>
            </w:r>
            <w:proofErr w:type="gramEnd"/>
          </w:p>
        </w:tc>
        <w:tc>
          <w:tcPr>
            <w:tcW w:w="28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 w:rsidRPr="00F77CED">
              <w:rPr>
                <w:rFonts w:ascii="Arial" w:hAnsi="Arial" w:cs="Arial"/>
                <w:b/>
                <w:bCs/>
                <w:color w:val="000000"/>
              </w:rPr>
              <w:t>5</w:t>
            </w:r>
            <w:proofErr w:type="gramEnd"/>
          </w:p>
        </w:tc>
        <w:tc>
          <w:tcPr>
            <w:tcW w:w="2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 w:rsidRPr="00F77CED">
              <w:rPr>
                <w:rFonts w:ascii="Arial" w:hAnsi="Arial" w:cs="Arial"/>
                <w:b/>
                <w:bCs/>
                <w:color w:val="000000"/>
              </w:rPr>
              <w:t>6</w:t>
            </w:r>
            <w:proofErr w:type="gramEnd"/>
          </w:p>
        </w:tc>
        <w:tc>
          <w:tcPr>
            <w:tcW w:w="28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 w:rsidRPr="00F77CED">
              <w:rPr>
                <w:rFonts w:ascii="Arial" w:hAnsi="Arial" w:cs="Arial"/>
                <w:b/>
                <w:bCs/>
                <w:color w:val="000000"/>
              </w:rPr>
              <w:t>7</w:t>
            </w:r>
            <w:proofErr w:type="gramEnd"/>
          </w:p>
        </w:tc>
        <w:tc>
          <w:tcPr>
            <w:tcW w:w="2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 w:rsidRPr="00F77CED">
              <w:rPr>
                <w:rFonts w:ascii="Arial" w:hAnsi="Arial" w:cs="Arial"/>
                <w:b/>
                <w:bCs/>
                <w:color w:val="000000"/>
              </w:rPr>
              <w:t>8</w:t>
            </w:r>
            <w:proofErr w:type="gramEnd"/>
          </w:p>
        </w:tc>
        <w:tc>
          <w:tcPr>
            <w:tcW w:w="28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 w:rsidRPr="00F77CED">
              <w:rPr>
                <w:rFonts w:ascii="Arial" w:hAnsi="Arial" w:cs="Arial"/>
                <w:b/>
                <w:bCs/>
                <w:color w:val="000000"/>
              </w:rPr>
              <w:t>9</w:t>
            </w:r>
            <w:proofErr w:type="gramEnd"/>
          </w:p>
        </w:tc>
        <w:tc>
          <w:tcPr>
            <w:tcW w:w="42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77CED"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42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77CED">
              <w:rPr>
                <w:rFonts w:ascii="Arial" w:hAnsi="Arial" w:cs="Arial"/>
                <w:b/>
                <w:bCs/>
                <w:color w:val="000000"/>
              </w:rPr>
              <w:t>11</w:t>
            </w:r>
          </w:p>
        </w:tc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77CED">
              <w:rPr>
                <w:rFonts w:ascii="Arial" w:hAnsi="Arial" w:cs="Arial"/>
                <w:b/>
                <w:bCs/>
                <w:color w:val="000000"/>
              </w:rPr>
              <w:t>12</w:t>
            </w:r>
          </w:p>
        </w:tc>
      </w:tr>
      <w:tr w:rsidR="00B0449D" w:rsidRPr="00F77CED" w:rsidTr="00DD5899">
        <w:trPr>
          <w:trHeight w:val="810"/>
        </w:trPr>
        <w:tc>
          <w:tcPr>
            <w:tcW w:w="4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2F2F2"/>
            <w:vAlign w:val="center"/>
          </w:tcPr>
          <w:p w:rsidR="00B0449D" w:rsidRPr="00F77CED" w:rsidRDefault="00B0449D" w:rsidP="00F77CED">
            <w:pPr>
              <w:snapToGrid w:val="0"/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</w:rPr>
            </w:pPr>
            <w:r w:rsidRPr="00F77CED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</w:rPr>
              <w:t>Atividades</w:t>
            </w:r>
          </w:p>
        </w:tc>
        <w:tc>
          <w:tcPr>
            <w:tcW w:w="28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2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2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B0449D" w:rsidRPr="00F77CED" w:rsidTr="00DD5899">
        <w:trPr>
          <w:trHeight w:val="610"/>
        </w:trPr>
        <w:tc>
          <w:tcPr>
            <w:tcW w:w="4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F77CED">
            <w:pPr>
              <w:snapToGrid w:val="0"/>
              <w:spacing w:after="0" w:line="240" w:lineRule="auto"/>
              <w:rPr>
                <w:rFonts w:ascii="Arial" w:hAnsi="Arial" w:cs="Arial"/>
                <w:color w:val="000000"/>
                <w:sz w:val="20"/>
              </w:rPr>
            </w:pPr>
            <w:r w:rsidRPr="00F77CED">
              <w:rPr>
                <w:rFonts w:ascii="Arial" w:hAnsi="Arial" w:cs="Arial"/>
                <w:color w:val="000000"/>
                <w:sz w:val="20"/>
              </w:rPr>
              <w:t>Reunião Inicial</w:t>
            </w:r>
          </w:p>
        </w:tc>
        <w:tc>
          <w:tcPr>
            <w:tcW w:w="28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2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2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B0449D" w:rsidRPr="00F77CED" w:rsidTr="00DD5899">
        <w:trPr>
          <w:trHeight w:val="690"/>
        </w:trPr>
        <w:tc>
          <w:tcPr>
            <w:tcW w:w="4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F77CED">
            <w:pPr>
              <w:snapToGrid w:val="0"/>
              <w:spacing w:after="0" w:line="240" w:lineRule="auto"/>
              <w:rPr>
                <w:rFonts w:ascii="Arial" w:hAnsi="Arial" w:cs="Arial"/>
                <w:color w:val="000000"/>
                <w:sz w:val="20"/>
              </w:rPr>
            </w:pPr>
            <w:r w:rsidRPr="00F77CED">
              <w:rPr>
                <w:rFonts w:ascii="Arial" w:hAnsi="Arial" w:cs="Arial"/>
                <w:color w:val="000000"/>
                <w:sz w:val="20"/>
              </w:rPr>
              <w:t>Participação da equipe técnica na Oficina de Alinhamento</w:t>
            </w:r>
          </w:p>
        </w:tc>
        <w:tc>
          <w:tcPr>
            <w:tcW w:w="28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2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2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B0449D" w:rsidRPr="00F77CED" w:rsidTr="00DD5899">
        <w:trPr>
          <w:trHeight w:val="660"/>
        </w:trPr>
        <w:tc>
          <w:tcPr>
            <w:tcW w:w="4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F77CED">
            <w:pPr>
              <w:snapToGrid w:val="0"/>
              <w:spacing w:after="0" w:line="240" w:lineRule="auto"/>
              <w:rPr>
                <w:rFonts w:ascii="Arial" w:hAnsi="Arial" w:cs="Arial"/>
                <w:color w:val="000000"/>
                <w:sz w:val="20"/>
              </w:rPr>
            </w:pPr>
            <w:r w:rsidRPr="00F77CED">
              <w:rPr>
                <w:rFonts w:ascii="Arial" w:hAnsi="Arial" w:cs="Arial"/>
                <w:color w:val="000000"/>
                <w:sz w:val="20"/>
              </w:rPr>
              <w:t>Mobilização e inscrição de participantes</w:t>
            </w:r>
          </w:p>
        </w:tc>
        <w:tc>
          <w:tcPr>
            <w:tcW w:w="28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2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2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B0449D" w:rsidRPr="00F77CED" w:rsidTr="00DD5899">
        <w:trPr>
          <w:trHeight w:val="810"/>
        </w:trPr>
        <w:tc>
          <w:tcPr>
            <w:tcW w:w="4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F77CED">
            <w:pPr>
              <w:snapToGrid w:val="0"/>
              <w:spacing w:after="0" w:line="240" w:lineRule="auto"/>
              <w:rPr>
                <w:rFonts w:ascii="Arial" w:hAnsi="Arial" w:cs="Arial"/>
                <w:color w:val="000000"/>
                <w:sz w:val="20"/>
              </w:rPr>
            </w:pPr>
            <w:r w:rsidRPr="00F77CED">
              <w:rPr>
                <w:rFonts w:ascii="Arial" w:hAnsi="Arial" w:cs="Arial"/>
                <w:color w:val="000000"/>
                <w:sz w:val="20"/>
              </w:rPr>
              <w:t>Formação de cadastro de inscrições contendo o perfil dos alunos</w:t>
            </w:r>
          </w:p>
        </w:tc>
        <w:tc>
          <w:tcPr>
            <w:tcW w:w="28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2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2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B0449D" w:rsidRPr="00F77CED" w:rsidTr="00DD5899">
        <w:trPr>
          <w:trHeight w:val="594"/>
        </w:trPr>
        <w:tc>
          <w:tcPr>
            <w:tcW w:w="4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F77CED">
            <w:pPr>
              <w:snapToGrid w:val="0"/>
              <w:spacing w:after="0" w:line="240" w:lineRule="auto"/>
              <w:rPr>
                <w:rFonts w:ascii="Arial" w:hAnsi="Arial" w:cs="Arial"/>
                <w:color w:val="000000"/>
                <w:sz w:val="20"/>
              </w:rPr>
            </w:pPr>
            <w:r w:rsidRPr="00F77CED">
              <w:rPr>
                <w:rFonts w:ascii="Arial" w:hAnsi="Arial" w:cs="Arial"/>
                <w:color w:val="000000"/>
                <w:sz w:val="20"/>
              </w:rPr>
              <w:t xml:space="preserve">Montagem das turmas </w:t>
            </w:r>
          </w:p>
        </w:tc>
        <w:tc>
          <w:tcPr>
            <w:tcW w:w="28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2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2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B0449D" w:rsidRPr="00F77CED" w:rsidTr="00DD5899">
        <w:trPr>
          <w:trHeight w:val="585"/>
        </w:trPr>
        <w:tc>
          <w:tcPr>
            <w:tcW w:w="4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F77CED">
            <w:pPr>
              <w:snapToGrid w:val="0"/>
              <w:spacing w:after="0" w:line="240" w:lineRule="auto"/>
              <w:rPr>
                <w:rFonts w:ascii="Arial" w:hAnsi="Arial" w:cs="Arial"/>
                <w:color w:val="000000"/>
                <w:sz w:val="20"/>
              </w:rPr>
            </w:pPr>
            <w:r w:rsidRPr="00F77CED">
              <w:rPr>
                <w:rFonts w:ascii="Arial" w:hAnsi="Arial" w:cs="Arial"/>
                <w:color w:val="000000"/>
                <w:sz w:val="20"/>
              </w:rPr>
              <w:t>Definição do cronograma de execução</w:t>
            </w:r>
          </w:p>
        </w:tc>
        <w:tc>
          <w:tcPr>
            <w:tcW w:w="28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2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2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B0449D" w:rsidRPr="00F77CED" w:rsidTr="00DD5899">
        <w:trPr>
          <w:trHeight w:val="585"/>
        </w:trPr>
        <w:tc>
          <w:tcPr>
            <w:tcW w:w="4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F77CED">
            <w:pPr>
              <w:snapToGrid w:val="0"/>
              <w:spacing w:after="0" w:line="240" w:lineRule="auto"/>
              <w:rPr>
                <w:rFonts w:ascii="Arial" w:hAnsi="Arial" w:cs="Arial"/>
                <w:color w:val="000000"/>
                <w:sz w:val="20"/>
              </w:rPr>
            </w:pPr>
            <w:r w:rsidRPr="00F77CED">
              <w:rPr>
                <w:rFonts w:ascii="Arial" w:hAnsi="Arial" w:cs="Arial"/>
                <w:color w:val="000000"/>
                <w:sz w:val="20"/>
              </w:rPr>
              <w:t>Entrega</w:t>
            </w:r>
            <w:r w:rsidR="00F77CED" w:rsidRPr="00F77CED">
              <w:rPr>
                <w:rFonts w:ascii="Arial" w:hAnsi="Arial" w:cs="Arial"/>
                <w:color w:val="000000"/>
                <w:sz w:val="20"/>
              </w:rPr>
              <w:t xml:space="preserve"> </w:t>
            </w:r>
            <w:r w:rsidRPr="00F77CED">
              <w:rPr>
                <w:rFonts w:ascii="Arial" w:hAnsi="Arial" w:cs="Arial"/>
                <w:color w:val="000000"/>
                <w:sz w:val="20"/>
              </w:rPr>
              <w:t xml:space="preserve">Produto </w:t>
            </w:r>
            <w:proofErr w:type="gramStart"/>
            <w:r w:rsidRPr="00F77CED">
              <w:rPr>
                <w:rFonts w:ascii="Arial" w:hAnsi="Arial" w:cs="Arial"/>
                <w:color w:val="000000"/>
                <w:sz w:val="20"/>
              </w:rPr>
              <w:t>1</w:t>
            </w:r>
            <w:proofErr w:type="gramEnd"/>
          </w:p>
        </w:tc>
        <w:tc>
          <w:tcPr>
            <w:tcW w:w="28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2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2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B0449D" w:rsidRPr="00F77CED" w:rsidTr="00DD5899">
        <w:trPr>
          <w:trHeight w:val="825"/>
        </w:trPr>
        <w:tc>
          <w:tcPr>
            <w:tcW w:w="4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2F2F2"/>
            <w:vAlign w:val="center"/>
          </w:tcPr>
          <w:p w:rsidR="00B0449D" w:rsidRPr="00F77CED" w:rsidRDefault="00B0449D" w:rsidP="00F77CED">
            <w:pPr>
              <w:snapToGrid w:val="0"/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</w:rPr>
            </w:pPr>
            <w:r w:rsidRPr="00F77CED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</w:rPr>
              <w:t>Fase de Execução</w:t>
            </w:r>
          </w:p>
        </w:tc>
        <w:tc>
          <w:tcPr>
            <w:tcW w:w="28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 w:rsidRPr="00F77CED">
              <w:rPr>
                <w:rFonts w:ascii="Arial" w:hAnsi="Arial" w:cs="Arial"/>
                <w:b/>
                <w:bCs/>
                <w:color w:val="000000"/>
              </w:rPr>
              <w:t>1</w:t>
            </w:r>
            <w:proofErr w:type="gramEnd"/>
          </w:p>
        </w:tc>
        <w:tc>
          <w:tcPr>
            <w:tcW w:w="28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 w:rsidRPr="00F77CED">
              <w:rPr>
                <w:rFonts w:ascii="Arial" w:hAnsi="Arial" w:cs="Arial"/>
                <w:b/>
                <w:bCs/>
                <w:color w:val="000000"/>
              </w:rPr>
              <w:t>2</w:t>
            </w:r>
            <w:proofErr w:type="gramEnd"/>
          </w:p>
        </w:tc>
        <w:tc>
          <w:tcPr>
            <w:tcW w:w="2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 w:rsidRPr="00F77CED">
              <w:rPr>
                <w:rFonts w:ascii="Arial" w:hAnsi="Arial" w:cs="Arial"/>
                <w:b/>
                <w:bCs/>
                <w:color w:val="000000"/>
              </w:rPr>
              <w:t>3</w:t>
            </w:r>
            <w:proofErr w:type="gramEnd"/>
          </w:p>
        </w:tc>
        <w:tc>
          <w:tcPr>
            <w:tcW w:w="2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 w:rsidRPr="00F77CED">
              <w:rPr>
                <w:rFonts w:ascii="Arial" w:hAnsi="Arial" w:cs="Arial"/>
                <w:b/>
                <w:bCs/>
                <w:color w:val="000000"/>
              </w:rPr>
              <w:t>4</w:t>
            </w:r>
            <w:proofErr w:type="gramEnd"/>
          </w:p>
        </w:tc>
        <w:tc>
          <w:tcPr>
            <w:tcW w:w="28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 w:rsidRPr="00F77CED">
              <w:rPr>
                <w:rFonts w:ascii="Arial" w:hAnsi="Arial" w:cs="Arial"/>
                <w:b/>
                <w:bCs/>
                <w:color w:val="000000"/>
              </w:rPr>
              <w:t>5</w:t>
            </w:r>
            <w:proofErr w:type="gramEnd"/>
          </w:p>
        </w:tc>
        <w:tc>
          <w:tcPr>
            <w:tcW w:w="2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 w:rsidRPr="00F77CED">
              <w:rPr>
                <w:rFonts w:ascii="Arial" w:hAnsi="Arial" w:cs="Arial"/>
                <w:b/>
                <w:bCs/>
                <w:color w:val="000000"/>
              </w:rPr>
              <w:t>6</w:t>
            </w:r>
            <w:proofErr w:type="gramEnd"/>
          </w:p>
        </w:tc>
        <w:tc>
          <w:tcPr>
            <w:tcW w:w="28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 w:rsidRPr="00F77CED">
              <w:rPr>
                <w:rFonts w:ascii="Arial" w:hAnsi="Arial" w:cs="Arial"/>
                <w:b/>
                <w:bCs/>
                <w:color w:val="000000"/>
              </w:rPr>
              <w:t>7</w:t>
            </w:r>
            <w:proofErr w:type="gramEnd"/>
          </w:p>
        </w:tc>
        <w:tc>
          <w:tcPr>
            <w:tcW w:w="2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 w:rsidRPr="00F77CED">
              <w:rPr>
                <w:rFonts w:ascii="Arial" w:hAnsi="Arial" w:cs="Arial"/>
                <w:b/>
                <w:bCs/>
                <w:color w:val="000000"/>
              </w:rPr>
              <w:t>8</w:t>
            </w:r>
            <w:proofErr w:type="gramEnd"/>
          </w:p>
        </w:tc>
        <w:tc>
          <w:tcPr>
            <w:tcW w:w="28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 w:rsidRPr="00F77CED">
              <w:rPr>
                <w:rFonts w:ascii="Arial" w:hAnsi="Arial" w:cs="Arial"/>
                <w:b/>
                <w:bCs/>
                <w:color w:val="000000"/>
              </w:rPr>
              <w:t>9</w:t>
            </w:r>
            <w:proofErr w:type="gramEnd"/>
          </w:p>
        </w:tc>
        <w:tc>
          <w:tcPr>
            <w:tcW w:w="42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77CED"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42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77CED">
              <w:rPr>
                <w:rFonts w:ascii="Arial" w:hAnsi="Arial" w:cs="Arial"/>
                <w:b/>
                <w:bCs/>
                <w:color w:val="000000"/>
              </w:rPr>
              <w:t>11</w:t>
            </w:r>
          </w:p>
        </w:tc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77CED">
              <w:rPr>
                <w:rFonts w:ascii="Arial" w:hAnsi="Arial" w:cs="Arial"/>
                <w:b/>
                <w:bCs/>
                <w:color w:val="000000"/>
              </w:rPr>
              <w:t>12</w:t>
            </w:r>
          </w:p>
        </w:tc>
      </w:tr>
      <w:tr w:rsidR="00B0449D" w:rsidRPr="00F77CED" w:rsidTr="00DD5899">
        <w:trPr>
          <w:trHeight w:val="690"/>
        </w:trPr>
        <w:tc>
          <w:tcPr>
            <w:tcW w:w="4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2F2F2"/>
            <w:vAlign w:val="bottom"/>
          </w:tcPr>
          <w:p w:rsidR="00B0449D" w:rsidRPr="00F77CED" w:rsidRDefault="00B0449D" w:rsidP="0070011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</w:rPr>
            </w:pPr>
            <w:r w:rsidRPr="00F77CED">
              <w:rPr>
                <w:rFonts w:ascii="Arial" w:hAnsi="Arial" w:cs="Arial"/>
                <w:b/>
                <w:bCs/>
                <w:i/>
                <w:iCs/>
                <w:color w:val="000000"/>
              </w:rPr>
              <w:t>Atividades</w:t>
            </w:r>
          </w:p>
        </w:tc>
        <w:tc>
          <w:tcPr>
            <w:tcW w:w="28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2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2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B0449D" w:rsidRPr="00F77CED" w:rsidTr="00DD5899">
        <w:trPr>
          <w:trHeight w:val="315"/>
        </w:trPr>
        <w:tc>
          <w:tcPr>
            <w:tcW w:w="4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F77CED">
            <w:pPr>
              <w:snapToGri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 xml:space="preserve">Entrega Produto </w:t>
            </w:r>
            <w:proofErr w:type="gramStart"/>
            <w:r w:rsidRPr="00F77CED">
              <w:rPr>
                <w:rFonts w:ascii="Arial" w:hAnsi="Arial" w:cs="Arial"/>
                <w:color w:val="000000"/>
              </w:rPr>
              <w:t>2</w:t>
            </w:r>
            <w:proofErr w:type="gramEnd"/>
          </w:p>
        </w:tc>
        <w:tc>
          <w:tcPr>
            <w:tcW w:w="28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2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2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B0449D" w:rsidRPr="00F77CED" w:rsidTr="00DD5899">
        <w:trPr>
          <w:trHeight w:val="315"/>
        </w:trPr>
        <w:tc>
          <w:tcPr>
            <w:tcW w:w="4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F77CED">
            <w:pPr>
              <w:snapToGri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 xml:space="preserve">Entrega Produto </w:t>
            </w:r>
            <w:proofErr w:type="gramStart"/>
            <w:r w:rsidRPr="00F77CED">
              <w:rPr>
                <w:rFonts w:ascii="Arial" w:hAnsi="Arial" w:cs="Arial"/>
                <w:color w:val="000000"/>
              </w:rPr>
              <w:t>3</w:t>
            </w:r>
            <w:proofErr w:type="gramEnd"/>
          </w:p>
        </w:tc>
        <w:tc>
          <w:tcPr>
            <w:tcW w:w="28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2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2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B0449D" w:rsidRPr="00F77CED" w:rsidTr="00DD5899">
        <w:trPr>
          <w:trHeight w:val="495"/>
        </w:trPr>
        <w:tc>
          <w:tcPr>
            <w:tcW w:w="4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F77CED">
            <w:pPr>
              <w:snapToGri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Reunião de Acompanhamento</w:t>
            </w:r>
          </w:p>
        </w:tc>
        <w:tc>
          <w:tcPr>
            <w:tcW w:w="28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2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2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B0449D" w:rsidRPr="00F77CED" w:rsidTr="00DD5899">
        <w:trPr>
          <w:trHeight w:val="315"/>
        </w:trPr>
        <w:tc>
          <w:tcPr>
            <w:tcW w:w="4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F77CED">
            <w:pPr>
              <w:snapToGri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 xml:space="preserve">Entrega Produto </w:t>
            </w:r>
            <w:proofErr w:type="gramStart"/>
            <w:r w:rsidRPr="00F77CED">
              <w:rPr>
                <w:rFonts w:ascii="Arial" w:hAnsi="Arial" w:cs="Arial"/>
                <w:color w:val="000000"/>
              </w:rPr>
              <w:t>4</w:t>
            </w:r>
            <w:proofErr w:type="gramEnd"/>
          </w:p>
        </w:tc>
        <w:tc>
          <w:tcPr>
            <w:tcW w:w="28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2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2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B0449D" w:rsidRPr="00F77CED" w:rsidTr="00DD5899">
        <w:trPr>
          <w:trHeight w:val="315"/>
        </w:trPr>
        <w:tc>
          <w:tcPr>
            <w:tcW w:w="4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F77CED">
            <w:pPr>
              <w:snapToGri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 xml:space="preserve">Entrega Produto </w:t>
            </w:r>
            <w:proofErr w:type="gramStart"/>
            <w:r w:rsidRPr="00F77CED">
              <w:rPr>
                <w:rFonts w:ascii="Arial" w:hAnsi="Arial" w:cs="Arial"/>
                <w:color w:val="000000"/>
              </w:rPr>
              <w:t>5</w:t>
            </w:r>
            <w:proofErr w:type="gramEnd"/>
          </w:p>
        </w:tc>
        <w:tc>
          <w:tcPr>
            <w:tcW w:w="28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2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2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B0449D" w:rsidRPr="00F77CED" w:rsidTr="00DD5899">
        <w:trPr>
          <w:trHeight w:val="750"/>
        </w:trPr>
        <w:tc>
          <w:tcPr>
            <w:tcW w:w="4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2F2F2"/>
            <w:vAlign w:val="center"/>
          </w:tcPr>
          <w:p w:rsidR="00B0449D" w:rsidRPr="00F77CED" w:rsidRDefault="00B0449D" w:rsidP="00F77CED">
            <w:pPr>
              <w:snapToGrid w:val="0"/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</w:rPr>
            </w:pPr>
            <w:r w:rsidRPr="00F77CED">
              <w:rPr>
                <w:rFonts w:ascii="Arial" w:hAnsi="Arial" w:cs="Arial"/>
                <w:b/>
                <w:bCs/>
                <w:i/>
                <w:iCs/>
                <w:color w:val="000000"/>
              </w:rPr>
              <w:t>Fase de Conclusão</w:t>
            </w:r>
          </w:p>
        </w:tc>
        <w:tc>
          <w:tcPr>
            <w:tcW w:w="28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 w:rsidRPr="00F77CED">
              <w:rPr>
                <w:rFonts w:ascii="Arial" w:hAnsi="Arial" w:cs="Arial"/>
                <w:b/>
                <w:bCs/>
                <w:color w:val="000000"/>
              </w:rPr>
              <w:t>1</w:t>
            </w:r>
            <w:proofErr w:type="gramEnd"/>
          </w:p>
        </w:tc>
        <w:tc>
          <w:tcPr>
            <w:tcW w:w="28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 w:rsidRPr="00F77CED">
              <w:rPr>
                <w:rFonts w:ascii="Arial" w:hAnsi="Arial" w:cs="Arial"/>
                <w:b/>
                <w:bCs/>
                <w:color w:val="000000"/>
              </w:rPr>
              <w:t>2</w:t>
            </w:r>
            <w:proofErr w:type="gramEnd"/>
          </w:p>
        </w:tc>
        <w:tc>
          <w:tcPr>
            <w:tcW w:w="2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 w:rsidRPr="00F77CED">
              <w:rPr>
                <w:rFonts w:ascii="Arial" w:hAnsi="Arial" w:cs="Arial"/>
                <w:b/>
                <w:bCs/>
                <w:color w:val="000000"/>
              </w:rPr>
              <w:t>3</w:t>
            </w:r>
            <w:proofErr w:type="gramEnd"/>
          </w:p>
        </w:tc>
        <w:tc>
          <w:tcPr>
            <w:tcW w:w="2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 w:rsidRPr="00F77CED">
              <w:rPr>
                <w:rFonts w:ascii="Arial" w:hAnsi="Arial" w:cs="Arial"/>
                <w:b/>
                <w:bCs/>
                <w:color w:val="000000"/>
              </w:rPr>
              <w:t>4</w:t>
            </w:r>
            <w:proofErr w:type="gramEnd"/>
          </w:p>
        </w:tc>
        <w:tc>
          <w:tcPr>
            <w:tcW w:w="28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 w:rsidRPr="00F77CED">
              <w:rPr>
                <w:rFonts w:ascii="Arial" w:hAnsi="Arial" w:cs="Arial"/>
                <w:b/>
                <w:bCs/>
                <w:color w:val="000000"/>
              </w:rPr>
              <w:t>5</w:t>
            </w:r>
            <w:proofErr w:type="gramEnd"/>
          </w:p>
        </w:tc>
        <w:tc>
          <w:tcPr>
            <w:tcW w:w="2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 w:rsidRPr="00F77CED">
              <w:rPr>
                <w:rFonts w:ascii="Arial" w:hAnsi="Arial" w:cs="Arial"/>
                <w:b/>
                <w:bCs/>
                <w:color w:val="000000"/>
              </w:rPr>
              <w:t>6</w:t>
            </w:r>
            <w:proofErr w:type="gramEnd"/>
          </w:p>
        </w:tc>
        <w:tc>
          <w:tcPr>
            <w:tcW w:w="28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 w:rsidRPr="00F77CED">
              <w:rPr>
                <w:rFonts w:ascii="Arial" w:hAnsi="Arial" w:cs="Arial"/>
                <w:b/>
                <w:bCs/>
                <w:color w:val="000000"/>
              </w:rPr>
              <w:t>7</w:t>
            </w:r>
            <w:proofErr w:type="gramEnd"/>
          </w:p>
        </w:tc>
        <w:tc>
          <w:tcPr>
            <w:tcW w:w="2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 w:rsidRPr="00F77CED">
              <w:rPr>
                <w:rFonts w:ascii="Arial" w:hAnsi="Arial" w:cs="Arial"/>
                <w:b/>
                <w:bCs/>
                <w:color w:val="000000"/>
              </w:rPr>
              <w:t>8</w:t>
            </w:r>
            <w:proofErr w:type="gramEnd"/>
          </w:p>
        </w:tc>
        <w:tc>
          <w:tcPr>
            <w:tcW w:w="28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 w:rsidRPr="00F77CED">
              <w:rPr>
                <w:rFonts w:ascii="Arial" w:hAnsi="Arial" w:cs="Arial"/>
                <w:b/>
                <w:bCs/>
                <w:color w:val="000000"/>
              </w:rPr>
              <w:t>9</w:t>
            </w:r>
            <w:proofErr w:type="gramEnd"/>
          </w:p>
        </w:tc>
        <w:tc>
          <w:tcPr>
            <w:tcW w:w="42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77CED"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42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77CED">
              <w:rPr>
                <w:rFonts w:ascii="Arial" w:hAnsi="Arial" w:cs="Arial"/>
                <w:b/>
                <w:bCs/>
                <w:color w:val="000000"/>
              </w:rPr>
              <w:t>11</w:t>
            </w:r>
          </w:p>
        </w:tc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77CED">
              <w:rPr>
                <w:rFonts w:ascii="Arial" w:hAnsi="Arial" w:cs="Arial"/>
                <w:b/>
                <w:bCs/>
                <w:color w:val="000000"/>
              </w:rPr>
              <w:t>12</w:t>
            </w:r>
          </w:p>
        </w:tc>
      </w:tr>
      <w:tr w:rsidR="00B0449D" w:rsidRPr="00F77CED" w:rsidTr="00DD5899">
        <w:trPr>
          <w:trHeight w:val="750"/>
        </w:trPr>
        <w:tc>
          <w:tcPr>
            <w:tcW w:w="4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2F2F2"/>
            <w:vAlign w:val="center"/>
          </w:tcPr>
          <w:p w:rsidR="00B0449D" w:rsidRPr="00F77CED" w:rsidRDefault="00B0449D" w:rsidP="00F77CED">
            <w:pPr>
              <w:snapToGrid w:val="0"/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</w:rPr>
            </w:pPr>
            <w:r w:rsidRPr="00F77CED">
              <w:rPr>
                <w:rFonts w:ascii="Arial" w:hAnsi="Arial" w:cs="Arial"/>
                <w:b/>
                <w:bCs/>
                <w:i/>
                <w:iCs/>
                <w:color w:val="000000"/>
              </w:rPr>
              <w:t>Atividades</w:t>
            </w:r>
          </w:p>
        </w:tc>
        <w:tc>
          <w:tcPr>
            <w:tcW w:w="28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2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2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B0449D" w:rsidRPr="00F77CED" w:rsidTr="00DD5899">
        <w:trPr>
          <w:trHeight w:val="315"/>
        </w:trPr>
        <w:tc>
          <w:tcPr>
            <w:tcW w:w="4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F77CED">
            <w:pPr>
              <w:snapToGri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Reunião Final</w:t>
            </w:r>
          </w:p>
        </w:tc>
        <w:tc>
          <w:tcPr>
            <w:tcW w:w="28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2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2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0449D" w:rsidRPr="00F77CED" w:rsidRDefault="00B0449D" w:rsidP="0070011E">
            <w:pPr>
              <w:snapToGri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7CED">
              <w:rPr>
                <w:rFonts w:ascii="Arial" w:hAnsi="Arial" w:cs="Arial"/>
                <w:color w:val="000000"/>
              </w:rPr>
              <w:t> </w:t>
            </w:r>
          </w:p>
        </w:tc>
      </w:tr>
    </w:tbl>
    <w:p w:rsidR="00B0449D" w:rsidRPr="00DE54E5" w:rsidRDefault="00B0449D" w:rsidP="00F77CED">
      <w:pPr>
        <w:tabs>
          <w:tab w:val="left" w:pos="4536"/>
        </w:tabs>
        <w:jc w:val="center"/>
        <w:rPr>
          <w:rFonts w:ascii="Arial" w:hAnsi="Arial" w:cs="Arial"/>
          <w:sz w:val="24"/>
          <w:szCs w:val="24"/>
        </w:rPr>
      </w:pPr>
    </w:p>
    <w:sectPr w:rsidR="00B0449D" w:rsidRPr="00DE54E5" w:rsidSect="00F77CED">
      <w:type w:val="continuous"/>
      <w:pgSz w:w="11906" w:h="16838"/>
      <w:pgMar w:top="1701" w:right="1418" w:bottom="1701" w:left="1418" w:header="709" w:footer="709" w:gutter="0"/>
      <w:cols w:space="720"/>
      <w:docGrid w:linePitch="360" w:charSpace="-409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559A" w:rsidRDefault="0042559A" w:rsidP="00D6652C">
      <w:pPr>
        <w:spacing w:after="0" w:line="240" w:lineRule="auto"/>
      </w:pPr>
      <w:r>
        <w:separator/>
      </w:r>
    </w:p>
  </w:endnote>
  <w:endnote w:type="continuationSeparator" w:id="0">
    <w:p w:rsidR="0042559A" w:rsidRDefault="0042559A" w:rsidP="00D665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Futura Lt BT">
    <w:altName w:val="Arial"/>
    <w:charset w:val="00"/>
    <w:family w:val="swiss"/>
    <w:pitch w:val="variable"/>
    <w:sig w:usb0="00000007" w:usb1="00000000" w:usb2="00000000" w:usb3="00000000" w:csb0="0000001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imes  Roman">
    <w:altName w:val="Times New Roman"/>
    <w:charset w:val="00"/>
    <w:family w:val="roman"/>
    <w:pitch w:val="variable"/>
  </w:font>
  <w:font w:name="ChollaSans Thin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559A" w:rsidRDefault="0042559A" w:rsidP="00D6652C">
      <w:pPr>
        <w:spacing w:after="0" w:line="240" w:lineRule="auto"/>
      </w:pPr>
      <w:r>
        <w:separator/>
      </w:r>
    </w:p>
  </w:footnote>
  <w:footnote w:type="continuationSeparator" w:id="0">
    <w:p w:rsidR="0042559A" w:rsidRDefault="0042559A" w:rsidP="00D665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Arial" w:eastAsia="Verdana" w:hAnsi="Arial" w:cs="Arial"/>
        <w:color w:val="00000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Arial" w:eastAsia="Verdana" w:hAnsi="Arial" w:cs="Arial"/>
        <w:color w:val="00000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ahoma" w:hAnsi="Tahoma"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lowerLetter"/>
      <w:lvlText w:val="%1."/>
      <w:lvlJc w:val="left"/>
      <w:pPr>
        <w:tabs>
          <w:tab w:val="num" w:pos="0"/>
        </w:tabs>
        <w:ind w:left="1068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lowerLetter"/>
      <w:lvlText w:val="%1."/>
      <w:lvlJc w:val="left"/>
      <w:pPr>
        <w:tabs>
          <w:tab w:val="num" w:pos="0"/>
        </w:tabs>
        <w:ind w:left="1068" w:hanging="360"/>
      </w:pPr>
      <w:rPr>
        <w:rFonts w:ascii="Symbol" w:hAnsi="Symbol" w:cs="Symbol"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cs="OpenSymbol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508" w:hanging="180"/>
      </w:pPr>
      <w:rPr>
        <w:rFonts w:ascii="Symbol" w:hAnsi="Symbol" w:cs="Symbol"/>
        <w:sz w:val="24"/>
        <w:szCs w:val="24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8" w:hanging="360"/>
      </w:pPr>
      <w:rPr>
        <w:rFonts w:ascii="Symbol" w:hAnsi="Symbol" w:cs="Symbol"/>
        <w:sz w:val="24"/>
        <w:szCs w:val="24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8" w:hanging="360"/>
      </w:pPr>
      <w:rPr>
        <w:rFonts w:ascii="Symbol" w:hAnsi="Symbol" w:cs="Symbol"/>
        <w:sz w:val="24"/>
        <w:szCs w:val="24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668" w:hanging="180"/>
      </w:pPr>
      <w:rPr>
        <w:rFonts w:ascii="Symbol" w:hAnsi="Symbol" w:cs="Symbol"/>
        <w:sz w:val="24"/>
        <w:szCs w:val="24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8" w:hanging="360"/>
      </w:pPr>
      <w:rPr>
        <w:rFonts w:ascii="Symbol" w:hAnsi="Symbol" w:cs="Symbol"/>
        <w:sz w:val="24"/>
        <w:szCs w:val="24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8" w:hanging="360"/>
      </w:pPr>
      <w:rPr>
        <w:rFonts w:ascii="Symbol" w:hAnsi="Symbol" w:cs="Symbol"/>
        <w:sz w:val="24"/>
        <w:szCs w:val="24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828" w:hanging="180"/>
      </w:pPr>
      <w:rPr>
        <w:rFonts w:ascii="Symbol" w:hAnsi="Symbol" w:cs="Symbol"/>
        <w:sz w:val="24"/>
        <w:szCs w:val="24"/>
      </w:rPr>
    </w:lvl>
  </w:abstractNum>
  <w:abstractNum w:abstractNumId="6">
    <w:nsid w:val="00000007"/>
    <w:multiLevelType w:val="multilevel"/>
    <w:tmpl w:val="00000007"/>
    <w:name w:val="WW8Num7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08"/>
    <w:multiLevelType w:val="multilevel"/>
    <w:tmpl w:val="00000008"/>
    <w:name w:val="WW8Num8"/>
    <w:lvl w:ilvl="0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360"/>
      </w:pPr>
    </w:lvl>
    <w:lvl w:ilvl="2">
      <w:start w:val="3"/>
      <w:numFmt w:val="decimal"/>
      <w:lvlText w:val="%1.%2.%3"/>
      <w:lvlJc w:val="left"/>
      <w:pPr>
        <w:tabs>
          <w:tab w:val="num" w:pos="1364"/>
        </w:tabs>
        <w:ind w:left="1364" w:hanging="36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24"/>
        </w:tabs>
        <w:ind w:left="1724" w:hanging="360"/>
      </w:pPr>
    </w:lvl>
    <w:lvl w:ilvl="4">
      <w:start w:val="1"/>
      <w:numFmt w:val="decimal"/>
      <w:lvlText w:val="%1.%2.%3.%4.%5."/>
      <w:lvlJc w:val="left"/>
      <w:pPr>
        <w:tabs>
          <w:tab w:val="num" w:pos="2084"/>
        </w:tabs>
        <w:ind w:left="2084" w:hanging="360"/>
      </w:pPr>
    </w:lvl>
    <w:lvl w:ilvl="5">
      <w:start w:val="1"/>
      <w:numFmt w:val="decimal"/>
      <w:lvlText w:val="%1.%2.%3.%4.%5.%6."/>
      <w:lvlJc w:val="left"/>
      <w:pPr>
        <w:tabs>
          <w:tab w:val="num" w:pos="2444"/>
        </w:tabs>
        <w:ind w:left="2444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04"/>
        </w:tabs>
        <w:ind w:left="2804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164"/>
        </w:tabs>
        <w:ind w:left="3164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524"/>
        </w:tabs>
        <w:ind w:left="3524" w:hanging="360"/>
      </w:pPr>
    </w:lvl>
  </w:abstractNum>
  <w:abstractNum w:abstractNumId="8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3"/>
      <w:numFmt w:val="decimal"/>
      <w:lvlText w:val="%1.%2"/>
      <w:lvlJc w:val="left"/>
      <w:pPr>
        <w:tabs>
          <w:tab w:val="num" w:pos="0"/>
        </w:tabs>
        <w:ind w:left="840" w:hanging="480"/>
      </w:pPr>
      <w:rPr>
        <w:rFonts w:ascii="OpenSymbol" w:hAnsi="OpenSymbol" w:cs="OpenSymbol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  <w:rPr>
        <w:rFonts w:ascii="OpenSymbol" w:hAnsi="OpenSymbol" w:cs="OpenSymbol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  <w:rPr>
        <w:rFonts w:ascii="OpenSymbol" w:hAnsi="OpenSymbol" w:cs="OpenSymbol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  <w:rPr>
        <w:rFonts w:ascii="OpenSymbol" w:hAnsi="OpenSymbol" w:cs="OpenSymbol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  <w:rPr>
        <w:rFonts w:ascii="OpenSymbol" w:hAnsi="OpenSymbol" w:cs="OpenSymbol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  <w:rPr>
        <w:rFonts w:ascii="OpenSymbol" w:hAnsi="OpenSymbol" w:cs="OpenSymbol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440"/>
      </w:pPr>
      <w:rPr>
        <w:rFonts w:ascii="OpenSymbol" w:hAnsi="OpenSymbol" w:cs="OpenSymbol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1800"/>
      </w:pPr>
      <w:rPr>
        <w:rFonts w:ascii="OpenSymbol" w:hAnsi="OpenSymbol" w:cs="OpenSymbol"/>
      </w:rPr>
    </w:lvl>
  </w:abstractNum>
  <w:abstractNum w:abstractNumId="9">
    <w:nsid w:val="0000000A"/>
    <w:multiLevelType w:val="multilevel"/>
    <w:tmpl w:val="0000000A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color w:val="00000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1800"/>
      </w:pPr>
    </w:lvl>
  </w:abstractNum>
  <w:abstractNum w:abstractNumId="10">
    <w:nsid w:val="0000000B"/>
    <w:multiLevelType w:val="singleLevel"/>
    <w:tmpl w:val="0000000B"/>
    <w:name w:val="WW8Num11"/>
    <w:lvl w:ilvl="0">
      <w:start w:val="1"/>
      <w:numFmt w:val="lowerLetter"/>
      <w:lvlText w:val="%1)"/>
      <w:lvlJc w:val="left"/>
      <w:pPr>
        <w:tabs>
          <w:tab w:val="num" w:pos="1455"/>
        </w:tabs>
        <w:ind w:left="1455" w:hanging="360"/>
      </w:pPr>
    </w:lvl>
  </w:abstractNum>
  <w:abstractNum w:abstractNumId="11">
    <w:nsid w:val="0000000C"/>
    <w:multiLevelType w:val="multilevel"/>
    <w:tmpl w:val="0000000C"/>
    <w:name w:val="WW8Num17"/>
    <w:lvl w:ilvl="0">
      <w:start w:val="7"/>
      <w:numFmt w:val="decimal"/>
      <w:lvlText w:val="%1"/>
      <w:lvlJc w:val="left"/>
      <w:pPr>
        <w:tabs>
          <w:tab w:val="num" w:pos="0"/>
        </w:tabs>
        <w:ind w:left="480" w:hanging="480"/>
      </w:pPr>
    </w:lvl>
    <w:lvl w:ilvl="1">
      <w:start w:val="3"/>
      <w:numFmt w:val="decimal"/>
      <w:lvlText w:val="%1.%2"/>
      <w:lvlJc w:val="left"/>
      <w:pPr>
        <w:tabs>
          <w:tab w:val="num" w:pos="0"/>
        </w:tabs>
        <w:ind w:left="480" w:hanging="48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12">
    <w:nsid w:val="0000000D"/>
    <w:multiLevelType w:val="multilevel"/>
    <w:tmpl w:val="0000000D"/>
    <w:name w:val="WW8Num1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nsid w:val="0000000E"/>
    <w:multiLevelType w:val="multilevel"/>
    <w:tmpl w:val="0000000E"/>
    <w:name w:val="WW8Num1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4">
    <w:nsid w:val="0000000F"/>
    <w:multiLevelType w:val="singleLevel"/>
    <w:tmpl w:val="0000000F"/>
    <w:name w:val="WW8Num15"/>
    <w:lvl w:ilvl="0">
      <w:start w:val="2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/>
      </w:rPr>
    </w:lvl>
  </w:abstractNum>
  <w:abstractNum w:abstractNumId="15">
    <w:nsid w:val="00000011"/>
    <w:multiLevelType w:val="multilevel"/>
    <w:tmpl w:val="00000011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6">
    <w:nsid w:val="00000012"/>
    <w:multiLevelType w:val="multilevel"/>
    <w:tmpl w:val="00000012"/>
    <w:lvl w:ilvl="0">
      <w:start w:val="500"/>
      <w:numFmt w:val="lowerRoman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>
    <w:nsid w:val="00000013"/>
    <w:multiLevelType w:val="multilevel"/>
    <w:tmpl w:val="000000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8">
    <w:nsid w:val="00000014"/>
    <w:multiLevelType w:val="singleLevel"/>
    <w:tmpl w:val="00000014"/>
    <w:name w:val="WW8Num2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9">
    <w:nsid w:val="00000015"/>
    <w:multiLevelType w:val="multilevel"/>
    <w:tmpl w:val="00000015"/>
    <w:name w:val="WW8Num21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20">
    <w:nsid w:val="00000016"/>
    <w:multiLevelType w:val="multilevel"/>
    <w:tmpl w:val="5988331A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bullet"/>
      <w:lvlText w:val=""/>
      <w:lvlJc w:val="left"/>
      <w:pPr>
        <w:tabs>
          <w:tab w:val="num" w:pos="0"/>
        </w:tabs>
        <w:ind w:left="1800" w:hanging="360"/>
      </w:pPr>
      <w:rPr>
        <w:rFonts w:ascii="Wingdings" w:hAnsi="Wingdings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840" w:hanging="180"/>
      </w:pPr>
    </w:lvl>
  </w:abstractNum>
  <w:abstractNum w:abstractNumId="21">
    <w:nsid w:val="00000017"/>
    <w:multiLevelType w:val="singleLevel"/>
    <w:tmpl w:val="00000017"/>
    <w:name w:val="WW8Num2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2">
    <w:nsid w:val="00000018"/>
    <w:multiLevelType w:val="singleLevel"/>
    <w:tmpl w:val="00000018"/>
    <w:name w:val="WW8Num24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/>
        <w:b/>
      </w:rPr>
    </w:lvl>
  </w:abstractNum>
  <w:abstractNum w:abstractNumId="23">
    <w:nsid w:val="00000019"/>
    <w:multiLevelType w:val="singleLevel"/>
    <w:tmpl w:val="00000019"/>
    <w:name w:val="WW8Num25"/>
    <w:lvl w:ilvl="0">
      <w:start w:val="1"/>
      <w:numFmt w:val="lowerLetter"/>
      <w:lvlText w:val="%1)"/>
      <w:lvlJc w:val="left"/>
      <w:pPr>
        <w:tabs>
          <w:tab w:val="num" w:pos="-76"/>
        </w:tabs>
        <w:ind w:left="644" w:hanging="360"/>
      </w:pPr>
    </w:lvl>
  </w:abstractNum>
  <w:abstractNum w:abstractNumId="24">
    <w:nsid w:val="0000001A"/>
    <w:multiLevelType w:val="singleLevel"/>
    <w:tmpl w:val="0000001A"/>
    <w:name w:val="WW8Num2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5">
    <w:nsid w:val="0000001B"/>
    <w:multiLevelType w:val="singleLevel"/>
    <w:tmpl w:val="0000001B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6">
    <w:nsid w:val="0000001C"/>
    <w:multiLevelType w:val="singleLevel"/>
    <w:tmpl w:val="0000001C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7">
    <w:nsid w:val="0000001D"/>
    <w:multiLevelType w:val="singleLevel"/>
    <w:tmpl w:val="0000001D"/>
    <w:name w:val="WW8Num29"/>
    <w:lvl w:ilvl="0">
      <w:start w:val="1"/>
      <w:numFmt w:val="decimal"/>
      <w:lvlText w:val="%1)"/>
      <w:lvlJc w:val="left"/>
      <w:pPr>
        <w:tabs>
          <w:tab w:val="num" w:pos="0"/>
        </w:tabs>
        <w:ind w:left="928" w:hanging="360"/>
      </w:pPr>
    </w:lvl>
  </w:abstractNum>
  <w:abstractNum w:abstractNumId="28">
    <w:nsid w:val="0000001E"/>
    <w:multiLevelType w:val="multilevel"/>
    <w:tmpl w:val="0000001E"/>
    <w:name w:val="WW8Num30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9">
    <w:nsid w:val="0000001F"/>
    <w:multiLevelType w:val="multilevel"/>
    <w:tmpl w:val="0000001F"/>
    <w:name w:val="WW8Num31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0">
    <w:nsid w:val="00000020"/>
    <w:multiLevelType w:val="multilevel"/>
    <w:tmpl w:val="00000020"/>
    <w:name w:val="WW8Num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31">
    <w:nsid w:val="00D10BF5"/>
    <w:multiLevelType w:val="hybridMultilevel"/>
    <w:tmpl w:val="1CE02DC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04CD5C45"/>
    <w:multiLevelType w:val="hybridMultilevel"/>
    <w:tmpl w:val="FF74B9C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08901A15"/>
    <w:multiLevelType w:val="hybridMultilevel"/>
    <w:tmpl w:val="9728573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0EA0553A"/>
    <w:multiLevelType w:val="multilevel"/>
    <w:tmpl w:val="BFDA86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5">
    <w:nsid w:val="16C10E0D"/>
    <w:multiLevelType w:val="hybridMultilevel"/>
    <w:tmpl w:val="98BCCD8A"/>
    <w:lvl w:ilvl="0" w:tplc="E2E296FE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1735082E"/>
    <w:multiLevelType w:val="hybridMultilevel"/>
    <w:tmpl w:val="577CBE6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18BC1876"/>
    <w:multiLevelType w:val="hybridMultilevel"/>
    <w:tmpl w:val="CD5E3CEA"/>
    <w:lvl w:ilvl="0" w:tplc="12441D1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1CE10CE4"/>
    <w:multiLevelType w:val="multilevel"/>
    <w:tmpl w:val="88440B7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>
    <w:nsid w:val="20A33F13"/>
    <w:multiLevelType w:val="multilevel"/>
    <w:tmpl w:val="EEF0FE70"/>
    <w:lvl w:ilvl="0">
      <w:start w:val="1"/>
      <w:numFmt w:val="upperLetter"/>
      <w:lvlText w:val="%1."/>
      <w:lvlJc w:val="left"/>
      <w:pPr>
        <w:tabs>
          <w:tab w:val="num" w:pos="-360"/>
        </w:tabs>
        <w:ind w:left="360" w:hanging="360"/>
      </w:pPr>
      <w:rPr>
        <w:rFonts w:hint="default"/>
        <w:color w:val="00000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-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-36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-36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-36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-36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-36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-36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-360"/>
        </w:tabs>
        <w:ind w:left="1800" w:hanging="1800"/>
      </w:pPr>
    </w:lvl>
  </w:abstractNum>
  <w:abstractNum w:abstractNumId="40">
    <w:nsid w:val="23397035"/>
    <w:multiLevelType w:val="multilevel"/>
    <w:tmpl w:val="DDA0C4C4"/>
    <w:lvl w:ilvl="0">
      <w:start w:val="16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1">
    <w:nsid w:val="25DD5851"/>
    <w:multiLevelType w:val="hybridMultilevel"/>
    <w:tmpl w:val="C3E2398E"/>
    <w:lvl w:ilvl="0" w:tplc="821AC458">
      <w:start w:val="1"/>
      <w:numFmt w:val="lowerRoman"/>
      <w:lvlText w:val="(%1)"/>
      <w:lvlJc w:val="left"/>
      <w:pPr>
        <w:ind w:left="394" w:hanging="360"/>
      </w:pPr>
      <w:rPr>
        <w:rFonts w:ascii="Calibri" w:eastAsia="Calibri" w:hAnsi="Calibri" w:cs="Times New Roman"/>
      </w:rPr>
    </w:lvl>
    <w:lvl w:ilvl="1" w:tplc="0416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2">
    <w:nsid w:val="2706595C"/>
    <w:multiLevelType w:val="hybridMultilevel"/>
    <w:tmpl w:val="F374349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27F33C4E"/>
    <w:multiLevelType w:val="multilevel"/>
    <w:tmpl w:val="64709FCE"/>
    <w:lvl w:ilvl="0">
      <w:start w:val="1"/>
      <w:numFmt w:val="upperLetter"/>
      <w:lvlText w:val="%1."/>
      <w:lvlJc w:val="left"/>
      <w:pPr>
        <w:tabs>
          <w:tab w:val="num" w:pos="-360"/>
        </w:tabs>
        <w:ind w:left="360" w:hanging="360"/>
      </w:pPr>
      <w:rPr>
        <w:rFonts w:hint="default"/>
        <w:color w:val="00000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-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-36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-36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-36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-36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-36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-36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-360"/>
        </w:tabs>
        <w:ind w:left="1800" w:hanging="1800"/>
      </w:pPr>
    </w:lvl>
  </w:abstractNum>
  <w:abstractNum w:abstractNumId="44">
    <w:nsid w:val="37323D5C"/>
    <w:multiLevelType w:val="hybridMultilevel"/>
    <w:tmpl w:val="8DEC0784"/>
    <w:lvl w:ilvl="0" w:tplc="1B68B12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3B5570F2"/>
    <w:multiLevelType w:val="hybridMultilevel"/>
    <w:tmpl w:val="3BFA30F6"/>
    <w:lvl w:ilvl="0" w:tplc="87461AEC">
      <w:start w:val="1"/>
      <w:numFmt w:val="decimal"/>
      <w:lvlText w:val="%1."/>
      <w:lvlJc w:val="left"/>
      <w:pPr>
        <w:ind w:left="786" w:hanging="360"/>
      </w:pPr>
      <w:rPr>
        <w:rFonts w:ascii="Cambria" w:hAnsi="Cambria" w:hint="default"/>
        <w:sz w:val="28"/>
      </w:rPr>
    </w:lvl>
    <w:lvl w:ilvl="1" w:tplc="04160019">
      <w:start w:val="1"/>
      <w:numFmt w:val="lowerLetter"/>
      <w:lvlText w:val="%2."/>
      <w:lvlJc w:val="left"/>
      <w:pPr>
        <w:ind w:left="796" w:hanging="360"/>
      </w:pPr>
    </w:lvl>
    <w:lvl w:ilvl="2" w:tplc="0416001B" w:tentative="1">
      <w:start w:val="1"/>
      <w:numFmt w:val="lowerRoman"/>
      <w:lvlText w:val="%3."/>
      <w:lvlJc w:val="right"/>
      <w:pPr>
        <w:ind w:left="1516" w:hanging="180"/>
      </w:pPr>
    </w:lvl>
    <w:lvl w:ilvl="3" w:tplc="0416000F" w:tentative="1">
      <w:start w:val="1"/>
      <w:numFmt w:val="decimal"/>
      <w:lvlText w:val="%4."/>
      <w:lvlJc w:val="left"/>
      <w:pPr>
        <w:ind w:left="2236" w:hanging="360"/>
      </w:pPr>
    </w:lvl>
    <w:lvl w:ilvl="4" w:tplc="04160019" w:tentative="1">
      <w:start w:val="1"/>
      <w:numFmt w:val="lowerLetter"/>
      <w:lvlText w:val="%5."/>
      <w:lvlJc w:val="left"/>
      <w:pPr>
        <w:ind w:left="2956" w:hanging="360"/>
      </w:pPr>
    </w:lvl>
    <w:lvl w:ilvl="5" w:tplc="0416001B" w:tentative="1">
      <w:start w:val="1"/>
      <w:numFmt w:val="lowerRoman"/>
      <w:lvlText w:val="%6."/>
      <w:lvlJc w:val="right"/>
      <w:pPr>
        <w:ind w:left="3676" w:hanging="180"/>
      </w:pPr>
    </w:lvl>
    <w:lvl w:ilvl="6" w:tplc="0416000F" w:tentative="1">
      <w:start w:val="1"/>
      <w:numFmt w:val="decimal"/>
      <w:lvlText w:val="%7."/>
      <w:lvlJc w:val="left"/>
      <w:pPr>
        <w:ind w:left="4396" w:hanging="360"/>
      </w:pPr>
    </w:lvl>
    <w:lvl w:ilvl="7" w:tplc="04160019" w:tentative="1">
      <w:start w:val="1"/>
      <w:numFmt w:val="lowerLetter"/>
      <w:lvlText w:val="%8."/>
      <w:lvlJc w:val="left"/>
      <w:pPr>
        <w:ind w:left="5116" w:hanging="360"/>
      </w:pPr>
    </w:lvl>
    <w:lvl w:ilvl="8" w:tplc="0416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6">
    <w:nsid w:val="3C472964"/>
    <w:multiLevelType w:val="multilevel"/>
    <w:tmpl w:val="4252AD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7">
    <w:nsid w:val="3EF75CB4"/>
    <w:multiLevelType w:val="multilevel"/>
    <w:tmpl w:val="7266293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8">
    <w:nsid w:val="417E43C4"/>
    <w:multiLevelType w:val="hybridMultilevel"/>
    <w:tmpl w:val="F98E70B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424C252F"/>
    <w:multiLevelType w:val="multilevel"/>
    <w:tmpl w:val="585AC92E"/>
    <w:lvl w:ilvl="0">
      <w:start w:val="1"/>
      <w:numFmt w:val="upperLetter"/>
      <w:lvlText w:val="%1."/>
      <w:lvlJc w:val="left"/>
      <w:pPr>
        <w:tabs>
          <w:tab w:val="num" w:pos="-360"/>
        </w:tabs>
        <w:ind w:left="360" w:hanging="360"/>
      </w:pPr>
      <w:rPr>
        <w:rFonts w:hint="default"/>
        <w:color w:val="00000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-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-36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-36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-36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-36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-36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-36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-360"/>
        </w:tabs>
        <w:ind w:left="1800" w:hanging="1800"/>
      </w:pPr>
    </w:lvl>
  </w:abstractNum>
  <w:abstractNum w:abstractNumId="50">
    <w:nsid w:val="425621E4"/>
    <w:multiLevelType w:val="hybridMultilevel"/>
    <w:tmpl w:val="BDD6419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51015346"/>
    <w:multiLevelType w:val="hybridMultilevel"/>
    <w:tmpl w:val="ADA89850"/>
    <w:lvl w:ilvl="0" w:tplc="7278DA7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10F68F9"/>
    <w:multiLevelType w:val="hybridMultilevel"/>
    <w:tmpl w:val="799EFF4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1A43DC7"/>
    <w:multiLevelType w:val="hybridMultilevel"/>
    <w:tmpl w:val="91D0602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5C7E2509"/>
    <w:multiLevelType w:val="multilevel"/>
    <w:tmpl w:val="8D464356"/>
    <w:name w:val="WW8Num222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1">
      <w:start w:val="1"/>
      <w:numFmt w:val="bullet"/>
      <w:lvlText w:val=""/>
      <w:lvlJc w:val="left"/>
      <w:pPr>
        <w:tabs>
          <w:tab w:val="num" w:pos="0"/>
        </w:tabs>
        <w:ind w:left="180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840" w:hanging="180"/>
      </w:pPr>
      <w:rPr>
        <w:rFonts w:hint="default"/>
      </w:rPr>
    </w:lvl>
  </w:abstractNum>
  <w:abstractNum w:abstractNumId="55">
    <w:nsid w:val="5D205C3A"/>
    <w:multiLevelType w:val="hybridMultilevel"/>
    <w:tmpl w:val="CF3250C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600C6E43"/>
    <w:multiLevelType w:val="multilevel"/>
    <w:tmpl w:val="8D0C6F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57">
    <w:nsid w:val="60C24F64"/>
    <w:multiLevelType w:val="multilevel"/>
    <w:tmpl w:val="F790EF84"/>
    <w:lvl w:ilvl="0">
      <w:start w:val="1"/>
      <w:numFmt w:val="upperLetter"/>
      <w:lvlText w:val="%1."/>
      <w:lvlJc w:val="left"/>
      <w:pPr>
        <w:tabs>
          <w:tab w:val="num" w:pos="-360"/>
        </w:tabs>
        <w:ind w:left="360" w:hanging="360"/>
      </w:pPr>
      <w:rPr>
        <w:rFonts w:hint="default"/>
        <w:color w:val="00000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-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-36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-36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-36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-36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-36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-36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-360"/>
        </w:tabs>
        <w:ind w:left="1800" w:hanging="1800"/>
      </w:pPr>
    </w:lvl>
  </w:abstractNum>
  <w:abstractNum w:abstractNumId="58">
    <w:nsid w:val="634E7834"/>
    <w:multiLevelType w:val="hybridMultilevel"/>
    <w:tmpl w:val="08225C5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6B20288"/>
    <w:multiLevelType w:val="hybridMultilevel"/>
    <w:tmpl w:val="385CAABC"/>
    <w:lvl w:ilvl="0" w:tplc="0416000F">
      <w:start w:val="1"/>
      <w:numFmt w:val="decimal"/>
      <w:lvlText w:val="%1."/>
      <w:lvlJc w:val="left"/>
      <w:pPr>
        <w:ind w:left="36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6C4616FF"/>
    <w:multiLevelType w:val="hybridMultilevel"/>
    <w:tmpl w:val="FE42DD44"/>
    <w:lvl w:ilvl="0" w:tplc="3ED27186">
      <w:start w:val="1"/>
      <w:numFmt w:val="lowerRoman"/>
      <w:lvlText w:val="(%1)"/>
      <w:lvlJc w:val="left"/>
      <w:pPr>
        <w:ind w:left="644" w:hanging="360"/>
      </w:pPr>
      <w:rPr>
        <w:rFonts w:ascii="Calibri" w:eastAsia="Calibri" w:hAnsi="Calibri" w:cs="Times New Roman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6CB36587"/>
    <w:multiLevelType w:val="hybridMultilevel"/>
    <w:tmpl w:val="83BE8CC0"/>
    <w:lvl w:ilvl="0" w:tplc="0416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62">
    <w:nsid w:val="73AD79BB"/>
    <w:multiLevelType w:val="hybridMultilevel"/>
    <w:tmpl w:val="175EEB12"/>
    <w:lvl w:ilvl="0" w:tplc="0416000F">
      <w:start w:val="1"/>
      <w:numFmt w:val="decimal"/>
      <w:lvlText w:val="%1."/>
      <w:lvlJc w:val="left"/>
      <w:pPr>
        <w:ind w:left="36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7522644F"/>
    <w:multiLevelType w:val="hybridMultilevel"/>
    <w:tmpl w:val="FE328E0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78581481"/>
    <w:multiLevelType w:val="hybridMultilevel"/>
    <w:tmpl w:val="B68E04F2"/>
    <w:lvl w:ilvl="0" w:tplc="3B8A6906">
      <w:start w:val="1"/>
      <w:numFmt w:val="decimal"/>
      <w:lvlText w:val="%1)"/>
      <w:lvlJc w:val="left"/>
      <w:pPr>
        <w:ind w:left="720" w:hanging="360"/>
      </w:pPr>
      <w:rPr>
        <w:rFonts w:ascii="Arial" w:eastAsiaTheme="minorEastAsia" w:hAnsi="Arial" w:cs="Arial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7A9B7258"/>
    <w:multiLevelType w:val="hybridMultilevel"/>
    <w:tmpl w:val="55E8091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7BF4004A"/>
    <w:multiLevelType w:val="multilevel"/>
    <w:tmpl w:val="8A102B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67">
    <w:nsid w:val="7D0C18DA"/>
    <w:multiLevelType w:val="hybridMultilevel"/>
    <w:tmpl w:val="4E42A50E"/>
    <w:lvl w:ilvl="0" w:tplc="4DD2FC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7FE428F9"/>
    <w:multiLevelType w:val="hybridMultilevel"/>
    <w:tmpl w:val="596C1F1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9"/>
  </w:num>
  <w:num w:numId="3">
    <w:abstractNumId w:val="14"/>
  </w:num>
  <w:num w:numId="4">
    <w:abstractNumId w:val="25"/>
  </w:num>
  <w:num w:numId="5">
    <w:abstractNumId w:val="18"/>
  </w:num>
  <w:num w:numId="6">
    <w:abstractNumId w:val="23"/>
  </w:num>
  <w:num w:numId="7">
    <w:abstractNumId w:val="28"/>
  </w:num>
  <w:num w:numId="8">
    <w:abstractNumId w:val="10"/>
  </w:num>
  <w:num w:numId="9">
    <w:abstractNumId w:val="0"/>
  </w:num>
  <w:num w:numId="10">
    <w:abstractNumId w:val="1"/>
  </w:num>
  <w:num w:numId="11">
    <w:abstractNumId w:val="2"/>
  </w:num>
  <w:num w:numId="12">
    <w:abstractNumId w:val="3"/>
  </w:num>
  <w:num w:numId="13">
    <w:abstractNumId w:val="4"/>
  </w:num>
  <w:num w:numId="14">
    <w:abstractNumId w:val="5"/>
  </w:num>
  <w:num w:numId="15">
    <w:abstractNumId w:val="6"/>
  </w:num>
  <w:num w:numId="16">
    <w:abstractNumId w:val="11"/>
  </w:num>
  <w:num w:numId="17">
    <w:abstractNumId w:val="12"/>
  </w:num>
  <w:num w:numId="18">
    <w:abstractNumId w:val="13"/>
  </w:num>
  <w:num w:numId="19">
    <w:abstractNumId w:val="15"/>
  </w:num>
  <w:num w:numId="20">
    <w:abstractNumId w:val="16"/>
  </w:num>
  <w:num w:numId="21">
    <w:abstractNumId w:val="17"/>
  </w:num>
  <w:num w:numId="22">
    <w:abstractNumId w:val="20"/>
  </w:num>
  <w:num w:numId="23">
    <w:abstractNumId w:val="21"/>
  </w:num>
  <w:num w:numId="24">
    <w:abstractNumId w:val="22"/>
  </w:num>
  <w:num w:numId="25">
    <w:abstractNumId w:val="24"/>
  </w:num>
  <w:num w:numId="26">
    <w:abstractNumId w:val="27"/>
  </w:num>
  <w:num w:numId="27">
    <w:abstractNumId w:val="30"/>
  </w:num>
  <w:num w:numId="28">
    <w:abstractNumId w:val="45"/>
  </w:num>
  <w:num w:numId="29">
    <w:abstractNumId w:val="31"/>
  </w:num>
  <w:num w:numId="30">
    <w:abstractNumId w:val="41"/>
  </w:num>
  <w:num w:numId="31">
    <w:abstractNumId w:val="38"/>
  </w:num>
  <w:num w:numId="32">
    <w:abstractNumId w:val="47"/>
  </w:num>
  <w:num w:numId="33">
    <w:abstractNumId w:val="66"/>
  </w:num>
  <w:num w:numId="34">
    <w:abstractNumId w:val="34"/>
  </w:num>
  <w:num w:numId="35">
    <w:abstractNumId w:val="50"/>
  </w:num>
  <w:num w:numId="36">
    <w:abstractNumId w:val="60"/>
  </w:num>
  <w:num w:numId="37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61"/>
  </w:num>
  <w:num w:numId="39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53"/>
  </w:num>
  <w:num w:numId="41">
    <w:abstractNumId w:val="63"/>
  </w:num>
  <w:num w:numId="42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8"/>
  </w:num>
  <w:num w:numId="44">
    <w:abstractNumId w:val="55"/>
  </w:num>
  <w:num w:numId="45">
    <w:abstractNumId w:val="6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58"/>
  </w:num>
  <w:num w:numId="47">
    <w:abstractNumId w:val="52"/>
  </w:num>
  <w:num w:numId="48">
    <w:abstractNumId w:val="35"/>
  </w:num>
  <w:num w:numId="49">
    <w:abstractNumId w:val="42"/>
  </w:num>
  <w:num w:numId="50">
    <w:abstractNumId w:val="65"/>
  </w:num>
  <w:num w:numId="51">
    <w:abstractNumId w:val="33"/>
  </w:num>
  <w:num w:numId="52">
    <w:abstractNumId w:val="36"/>
  </w:num>
  <w:num w:numId="53">
    <w:abstractNumId w:val="32"/>
  </w:num>
  <w:num w:numId="54">
    <w:abstractNumId w:val="40"/>
  </w:num>
  <w:num w:numId="55">
    <w:abstractNumId w:val="39"/>
  </w:num>
  <w:num w:numId="56">
    <w:abstractNumId w:val="43"/>
  </w:num>
  <w:num w:numId="57">
    <w:abstractNumId w:val="57"/>
  </w:num>
  <w:num w:numId="58">
    <w:abstractNumId w:val="49"/>
  </w:num>
  <w:num w:numId="59">
    <w:abstractNumId w:val="54"/>
  </w:num>
  <w:num w:numId="60">
    <w:abstractNumId w:val="56"/>
  </w:num>
  <w:num w:numId="61">
    <w:abstractNumId w:val="46"/>
  </w:num>
  <w:num w:numId="62">
    <w:abstractNumId w:val="51"/>
  </w:num>
  <w:num w:numId="63">
    <w:abstractNumId w:val="67"/>
  </w:num>
  <w:num w:numId="64">
    <w:abstractNumId w:val="37"/>
  </w:num>
  <w:num w:numId="65">
    <w:abstractNumId w:val="64"/>
  </w:num>
  <w:num w:numId="66">
    <w:abstractNumId w:val="44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5BB"/>
    <w:rsid w:val="00015AF7"/>
    <w:rsid w:val="00016808"/>
    <w:rsid w:val="00017FD5"/>
    <w:rsid w:val="00020252"/>
    <w:rsid w:val="00020F97"/>
    <w:rsid w:val="0002622E"/>
    <w:rsid w:val="00032F1E"/>
    <w:rsid w:val="0004738C"/>
    <w:rsid w:val="0005630A"/>
    <w:rsid w:val="000630DD"/>
    <w:rsid w:val="00064F34"/>
    <w:rsid w:val="00066A01"/>
    <w:rsid w:val="00085207"/>
    <w:rsid w:val="00085C5A"/>
    <w:rsid w:val="000A3C16"/>
    <w:rsid w:val="000A630A"/>
    <w:rsid w:val="000B069C"/>
    <w:rsid w:val="000B506D"/>
    <w:rsid w:val="000C00D9"/>
    <w:rsid w:val="000F0D94"/>
    <w:rsid w:val="000F1E45"/>
    <w:rsid w:val="001007C3"/>
    <w:rsid w:val="00100E25"/>
    <w:rsid w:val="0010352B"/>
    <w:rsid w:val="00122422"/>
    <w:rsid w:val="00145068"/>
    <w:rsid w:val="0015015C"/>
    <w:rsid w:val="00152DCC"/>
    <w:rsid w:val="00156D83"/>
    <w:rsid w:val="00167C74"/>
    <w:rsid w:val="00172084"/>
    <w:rsid w:val="001A4C78"/>
    <w:rsid w:val="001C7049"/>
    <w:rsid w:val="001E07A4"/>
    <w:rsid w:val="001E443E"/>
    <w:rsid w:val="001F1FA9"/>
    <w:rsid w:val="001F770B"/>
    <w:rsid w:val="00212182"/>
    <w:rsid w:val="00212408"/>
    <w:rsid w:val="002252AF"/>
    <w:rsid w:val="00265BCE"/>
    <w:rsid w:val="00274E9C"/>
    <w:rsid w:val="00277D2F"/>
    <w:rsid w:val="0028707F"/>
    <w:rsid w:val="002916D9"/>
    <w:rsid w:val="002B7BD5"/>
    <w:rsid w:val="002C605E"/>
    <w:rsid w:val="002C6C7D"/>
    <w:rsid w:val="002D1866"/>
    <w:rsid w:val="002D7AA5"/>
    <w:rsid w:val="002F0EF1"/>
    <w:rsid w:val="00305EAD"/>
    <w:rsid w:val="00307938"/>
    <w:rsid w:val="00333C1E"/>
    <w:rsid w:val="00335E1B"/>
    <w:rsid w:val="003438DD"/>
    <w:rsid w:val="00382B10"/>
    <w:rsid w:val="003845BB"/>
    <w:rsid w:val="00384BEC"/>
    <w:rsid w:val="0039401D"/>
    <w:rsid w:val="003B3EC0"/>
    <w:rsid w:val="003D4DBA"/>
    <w:rsid w:val="003D604E"/>
    <w:rsid w:val="003E67B3"/>
    <w:rsid w:val="004163EA"/>
    <w:rsid w:val="00424478"/>
    <w:rsid w:val="0042559A"/>
    <w:rsid w:val="004445CA"/>
    <w:rsid w:val="00451835"/>
    <w:rsid w:val="004544B2"/>
    <w:rsid w:val="00483DD9"/>
    <w:rsid w:val="0049262F"/>
    <w:rsid w:val="00494300"/>
    <w:rsid w:val="004A0B85"/>
    <w:rsid w:val="004B5497"/>
    <w:rsid w:val="004B61E8"/>
    <w:rsid w:val="004E43A9"/>
    <w:rsid w:val="004E65B7"/>
    <w:rsid w:val="004E744C"/>
    <w:rsid w:val="005075EE"/>
    <w:rsid w:val="005078F1"/>
    <w:rsid w:val="00514180"/>
    <w:rsid w:val="0052075F"/>
    <w:rsid w:val="0053586A"/>
    <w:rsid w:val="00570A66"/>
    <w:rsid w:val="00575687"/>
    <w:rsid w:val="00582BA4"/>
    <w:rsid w:val="005B7C9D"/>
    <w:rsid w:val="005C077A"/>
    <w:rsid w:val="005C52A6"/>
    <w:rsid w:val="005D24EE"/>
    <w:rsid w:val="005E182C"/>
    <w:rsid w:val="005F38CF"/>
    <w:rsid w:val="006071D3"/>
    <w:rsid w:val="00614B7B"/>
    <w:rsid w:val="00616746"/>
    <w:rsid w:val="00624C68"/>
    <w:rsid w:val="006252CA"/>
    <w:rsid w:val="00626552"/>
    <w:rsid w:val="0063593B"/>
    <w:rsid w:val="00650F03"/>
    <w:rsid w:val="00655385"/>
    <w:rsid w:val="006614C3"/>
    <w:rsid w:val="00661AD6"/>
    <w:rsid w:val="006735D4"/>
    <w:rsid w:val="0067703E"/>
    <w:rsid w:val="00682A3F"/>
    <w:rsid w:val="006A2823"/>
    <w:rsid w:val="006A3337"/>
    <w:rsid w:val="006C28D1"/>
    <w:rsid w:val="006E7F5D"/>
    <w:rsid w:val="006F66AB"/>
    <w:rsid w:val="006F7D4F"/>
    <w:rsid w:val="0070011E"/>
    <w:rsid w:val="00720EB5"/>
    <w:rsid w:val="007450CA"/>
    <w:rsid w:val="00745336"/>
    <w:rsid w:val="0076421C"/>
    <w:rsid w:val="007A60D9"/>
    <w:rsid w:val="007B182A"/>
    <w:rsid w:val="007B21BF"/>
    <w:rsid w:val="007B5FF6"/>
    <w:rsid w:val="007D16A6"/>
    <w:rsid w:val="007E567C"/>
    <w:rsid w:val="007F3326"/>
    <w:rsid w:val="00813542"/>
    <w:rsid w:val="00831CD9"/>
    <w:rsid w:val="00840672"/>
    <w:rsid w:val="008531E8"/>
    <w:rsid w:val="00862AF9"/>
    <w:rsid w:val="00871B8C"/>
    <w:rsid w:val="00871E05"/>
    <w:rsid w:val="00873973"/>
    <w:rsid w:val="00880109"/>
    <w:rsid w:val="00882C8A"/>
    <w:rsid w:val="00894156"/>
    <w:rsid w:val="00894ADD"/>
    <w:rsid w:val="008A2A93"/>
    <w:rsid w:val="008B2386"/>
    <w:rsid w:val="008B7D07"/>
    <w:rsid w:val="008E3A67"/>
    <w:rsid w:val="008F6AEC"/>
    <w:rsid w:val="008F73C7"/>
    <w:rsid w:val="00902F4D"/>
    <w:rsid w:val="0090373F"/>
    <w:rsid w:val="00906DC9"/>
    <w:rsid w:val="009302D7"/>
    <w:rsid w:val="009311AE"/>
    <w:rsid w:val="00985C53"/>
    <w:rsid w:val="009A346A"/>
    <w:rsid w:val="009A3E5A"/>
    <w:rsid w:val="009C0ACA"/>
    <w:rsid w:val="009C1B16"/>
    <w:rsid w:val="009C52CF"/>
    <w:rsid w:val="009C7478"/>
    <w:rsid w:val="009D0AC4"/>
    <w:rsid w:val="009D5E8F"/>
    <w:rsid w:val="009E2C47"/>
    <w:rsid w:val="009F3394"/>
    <w:rsid w:val="00A01E1C"/>
    <w:rsid w:val="00A23309"/>
    <w:rsid w:val="00A24DE6"/>
    <w:rsid w:val="00A27E98"/>
    <w:rsid w:val="00A32602"/>
    <w:rsid w:val="00A37777"/>
    <w:rsid w:val="00A46537"/>
    <w:rsid w:val="00A723E0"/>
    <w:rsid w:val="00A72E31"/>
    <w:rsid w:val="00A9734C"/>
    <w:rsid w:val="00A97AAC"/>
    <w:rsid w:val="00A97F0F"/>
    <w:rsid w:val="00AA1EAA"/>
    <w:rsid w:val="00AB0600"/>
    <w:rsid w:val="00AE0B1E"/>
    <w:rsid w:val="00B0449D"/>
    <w:rsid w:val="00B0745D"/>
    <w:rsid w:val="00B14881"/>
    <w:rsid w:val="00B15105"/>
    <w:rsid w:val="00B16C06"/>
    <w:rsid w:val="00B27CC1"/>
    <w:rsid w:val="00B33C0D"/>
    <w:rsid w:val="00B60743"/>
    <w:rsid w:val="00B6551E"/>
    <w:rsid w:val="00B71524"/>
    <w:rsid w:val="00BB263D"/>
    <w:rsid w:val="00BB7792"/>
    <w:rsid w:val="00BC1D74"/>
    <w:rsid w:val="00BD45AB"/>
    <w:rsid w:val="00BE62B7"/>
    <w:rsid w:val="00BF3112"/>
    <w:rsid w:val="00C03F1A"/>
    <w:rsid w:val="00C14770"/>
    <w:rsid w:val="00C21D0E"/>
    <w:rsid w:val="00C35472"/>
    <w:rsid w:val="00C41443"/>
    <w:rsid w:val="00C42C21"/>
    <w:rsid w:val="00C5391A"/>
    <w:rsid w:val="00C53EEF"/>
    <w:rsid w:val="00C56C32"/>
    <w:rsid w:val="00C5749D"/>
    <w:rsid w:val="00C64B41"/>
    <w:rsid w:val="00C700E4"/>
    <w:rsid w:val="00C73E54"/>
    <w:rsid w:val="00C7665A"/>
    <w:rsid w:val="00C81C93"/>
    <w:rsid w:val="00C932B2"/>
    <w:rsid w:val="00C97946"/>
    <w:rsid w:val="00CB78E6"/>
    <w:rsid w:val="00CC5B8F"/>
    <w:rsid w:val="00CD74C2"/>
    <w:rsid w:val="00CE4DCB"/>
    <w:rsid w:val="00CE53EA"/>
    <w:rsid w:val="00CF2A67"/>
    <w:rsid w:val="00D006DF"/>
    <w:rsid w:val="00D02949"/>
    <w:rsid w:val="00D041D2"/>
    <w:rsid w:val="00D16CF4"/>
    <w:rsid w:val="00D6652C"/>
    <w:rsid w:val="00D72C31"/>
    <w:rsid w:val="00D92B00"/>
    <w:rsid w:val="00DC5330"/>
    <w:rsid w:val="00DD1968"/>
    <w:rsid w:val="00DD5899"/>
    <w:rsid w:val="00DE54E5"/>
    <w:rsid w:val="00DE5B75"/>
    <w:rsid w:val="00DE7372"/>
    <w:rsid w:val="00E159AD"/>
    <w:rsid w:val="00E20108"/>
    <w:rsid w:val="00E2305A"/>
    <w:rsid w:val="00E26592"/>
    <w:rsid w:val="00E31AE6"/>
    <w:rsid w:val="00E324C8"/>
    <w:rsid w:val="00E43D84"/>
    <w:rsid w:val="00E554B5"/>
    <w:rsid w:val="00E57310"/>
    <w:rsid w:val="00E6054F"/>
    <w:rsid w:val="00E6617C"/>
    <w:rsid w:val="00E739F7"/>
    <w:rsid w:val="00E77911"/>
    <w:rsid w:val="00E86C17"/>
    <w:rsid w:val="00E93A2F"/>
    <w:rsid w:val="00EA5E5B"/>
    <w:rsid w:val="00EB5C1A"/>
    <w:rsid w:val="00EB778E"/>
    <w:rsid w:val="00EC3803"/>
    <w:rsid w:val="00EE7576"/>
    <w:rsid w:val="00F026B9"/>
    <w:rsid w:val="00F33017"/>
    <w:rsid w:val="00F4352C"/>
    <w:rsid w:val="00F47DF2"/>
    <w:rsid w:val="00F52562"/>
    <w:rsid w:val="00F6645E"/>
    <w:rsid w:val="00F7090B"/>
    <w:rsid w:val="00F76CB8"/>
    <w:rsid w:val="00F77CED"/>
    <w:rsid w:val="00F84D35"/>
    <w:rsid w:val="00F8654D"/>
    <w:rsid w:val="00F96953"/>
    <w:rsid w:val="00FA679E"/>
    <w:rsid w:val="00FA7115"/>
    <w:rsid w:val="00FB171C"/>
    <w:rsid w:val="00FC4FA6"/>
    <w:rsid w:val="00FC540F"/>
    <w:rsid w:val="00FE2E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0" w:unhideWhenUsed="0" w:qFormat="1"/>
    <w:lsdException w:name="Intense Reference" w:semiHidden="0" w:uiPriority="0" w:unhideWhenUsed="0" w:qFormat="1"/>
    <w:lsdException w:name="Book Title" w:semiHidden="0" w:uiPriority="0" w:unhideWhenUsed="0" w:qFormat="1"/>
    <w:lsdException w:name="Bibliography" w:uiPriority="37"/>
    <w:lsdException w:name="TOC Heading" w:uiPriority="0" w:qFormat="1"/>
  </w:latentStyles>
  <w:style w:type="paragraph" w:default="1" w:styleId="Normal">
    <w:name w:val="Normal"/>
    <w:qFormat/>
    <w:rsid w:val="00E739F7"/>
  </w:style>
  <w:style w:type="paragraph" w:styleId="Ttulo1">
    <w:name w:val="heading 1"/>
    <w:basedOn w:val="Normal"/>
    <w:next w:val="Corpodetexto"/>
    <w:link w:val="Ttulo1Char"/>
    <w:qFormat/>
    <w:rsid w:val="00871B8C"/>
    <w:pPr>
      <w:keepNext/>
      <w:suppressAutoHyphens/>
      <w:spacing w:before="240" w:after="60"/>
      <w:outlineLvl w:val="0"/>
    </w:pPr>
    <w:rPr>
      <w:rFonts w:ascii="Cambria" w:eastAsia="Times New Roman" w:hAnsi="Cambria" w:cs="Times New Roman"/>
      <w:b/>
      <w:bCs/>
      <w:kern w:val="1"/>
      <w:sz w:val="32"/>
      <w:szCs w:val="32"/>
      <w:lang w:eastAsia="ar-SA"/>
    </w:rPr>
  </w:style>
  <w:style w:type="paragraph" w:styleId="Ttulo2">
    <w:name w:val="heading 2"/>
    <w:basedOn w:val="Normal"/>
    <w:next w:val="Corpodetexto"/>
    <w:link w:val="Ttulo2Char"/>
    <w:qFormat/>
    <w:rsid w:val="00871B8C"/>
    <w:pPr>
      <w:keepNext/>
      <w:tabs>
        <w:tab w:val="num" w:pos="0"/>
      </w:tabs>
      <w:suppressAutoHyphens/>
      <w:spacing w:before="80" w:after="80" w:line="100" w:lineRule="atLeast"/>
      <w:ind w:left="750" w:hanging="390"/>
      <w:jc w:val="center"/>
      <w:outlineLvl w:val="1"/>
    </w:pPr>
    <w:rPr>
      <w:rFonts w:ascii="Times New Roman" w:eastAsia="Times New Roman" w:hAnsi="Times New Roman" w:cs="Times New Roman"/>
      <w:b/>
      <w:bCs/>
      <w:kern w:val="1"/>
      <w:sz w:val="20"/>
      <w:szCs w:val="20"/>
      <w:lang w:eastAsia="ar-SA"/>
    </w:rPr>
  </w:style>
  <w:style w:type="paragraph" w:styleId="Ttulo3">
    <w:name w:val="heading 3"/>
    <w:basedOn w:val="Normal"/>
    <w:next w:val="Corpodetexto"/>
    <w:link w:val="Ttulo3Char"/>
    <w:qFormat/>
    <w:rsid w:val="00871B8C"/>
    <w:pPr>
      <w:keepNext/>
      <w:tabs>
        <w:tab w:val="num" w:pos="0"/>
      </w:tabs>
      <w:spacing w:after="0" w:line="100" w:lineRule="atLeast"/>
      <w:ind w:left="1080" w:hanging="720"/>
      <w:outlineLvl w:val="2"/>
    </w:pPr>
    <w:rPr>
      <w:rFonts w:ascii="Times New Roman" w:eastAsia="Times New Roman" w:hAnsi="Times New Roman" w:cs="Times New Roman"/>
      <w:b/>
      <w:bCs/>
      <w:kern w:val="1"/>
      <w:sz w:val="17"/>
      <w:szCs w:val="17"/>
      <w:lang w:eastAsia="ar-SA"/>
    </w:rPr>
  </w:style>
  <w:style w:type="paragraph" w:styleId="Ttulo4">
    <w:name w:val="heading 4"/>
    <w:basedOn w:val="Normal"/>
    <w:next w:val="Normal"/>
    <w:link w:val="Ttulo4Char"/>
    <w:qFormat/>
    <w:rsid w:val="00B0449D"/>
    <w:pPr>
      <w:tabs>
        <w:tab w:val="num" w:pos="0"/>
      </w:tabs>
      <w:suppressAutoHyphens/>
      <w:spacing w:after="0" w:line="264" w:lineRule="auto"/>
      <w:ind w:left="1080" w:hanging="720"/>
      <w:jc w:val="both"/>
      <w:outlineLvl w:val="3"/>
    </w:pPr>
    <w:rPr>
      <w:rFonts w:ascii="Cambria" w:eastAsia="Times New Roman" w:hAnsi="Cambria" w:cs="Cambria"/>
      <w:b/>
      <w:bCs/>
      <w:spacing w:val="5"/>
      <w:sz w:val="24"/>
      <w:szCs w:val="24"/>
      <w:lang w:val="en-US" w:bidi="en-US"/>
    </w:rPr>
  </w:style>
  <w:style w:type="paragraph" w:styleId="Ttulo5">
    <w:name w:val="heading 5"/>
    <w:basedOn w:val="Normal"/>
    <w:next w:val="Corpodetexto"/>
    <w:link w:val="Ttulo5Char"/>
    <w:qFormat/>
    <w:rsid w:val="00871B8C"/>
    <w:pPr>
      <w:keepNext/>
      <w:tabs>
        <w:tab w:val="num" w:pos="0"/>
      </w:tabs>
      <w:spacing w:after="0" w:line="100" w:lineRule="atLeast"/>
      <w:ind w:left="1440" w:hanging="1080"/>
      <w:jc w:val="center"/>
      <w:outlineLvl w:val="4"/>
    </w:pPr>
    <w:rPr>
      <w:rFonts w:ascii="Times New Roman" w:eastAsia="Times New Roman" w:hAnsi="Times New Roman" w:cs="Times New Roman"/>
      <w:b/>
      <w:kern w:val="1"/>
      <w:sz w:val="24"/>
      <w:szCs w:val="20"/>
      <w:lang w:eastAsia="ar-SA"/>
    </w:rPr>
  </w:style>
  <w:style w:type="paragraph" w:styleId="Ttulo6">
    <w:name w:val="heading 6"/>
    <w:basedOn w:val="Normal"/>
    <w:next w:val="Normal"/>
    <w:link w:val="Ttulo6Char"/>
    <w:qFormat/>
    <w:rsid w:val="00B0449D"/>
    <w:pPr>
      <w:shd w:val="clear" w:color="auto" w:fill="FFFFFF"/>
      <w:tabs>
        <w:tab w:val="num" w:pos="0"/>
      </w:tabs>
      <w:suppressAutoHyphens/>
      <w:spacing w:after="0" w:line="264" w:lineRule="auto"/>
      <w:ind w:left="1440" w:hanging="1080"/>
      <w:jc w:val="both"/>
      <w:outlineLvl w:val="5"/>
    </w:pPr>
    <w:rPr>
      <w:rFonts w:ascii="Cambria" w:eastAsia="Times New Roman" w:hAnsi="Cambria" w:cs="Cambria"/>
      <w:b/>
      <w:bCs/>
      <w:color w:val="595959"/>
      <w:spacing w:val="5"/>
      <w:lang w:val="en-US" w:bidi="en-US"/>
    </w:rPr>
  </w:style>
  <w:style w:type="paragraph" w:styleId="Ttulo7">
    <w:name w:val="heading 7"/>
    <w:basedOn w:val="Normal"/>
    <w:next w:val="Corpodetexto"/>
    <w:link w:val="Ttulo7Char"/>
    <w:qFormat/>
    <w:rsid w:val="00871B8C"/>
    <w:pPr>
      <w:keepNext/>
      <w:tabs>
        <w:tab w:val="num" w:pos="0"/>
      </w:tabs>
      <w:spacing w:after="0" w:line="100" w:lineRule="atLeast"/>
      <w:ind w:left="1800" w:hanging="1440"/>
      <w:jc w:val="center"/>
      <w:outlineLvl w:val="6"/>
    </w:pPr>
    <w:rPr>
      <w:rFonts w:ascii="Times New Roman" w:eastAsia="Times New Roman" w:hAnsi="Times New Roman" w:cs="Times New Roman"/>
      <w:b/>
      <w:kern w:val="1"/>
      <w:sz w:val="20"/>
      <w:szCs w:val="24"/>
      <w:lang w:eastAsia="ar-SA"/>
    </w:rPr>
  </w:style>
  <w:style w:type="paragraph" w:styleId="Ttulo8">
    <w:name w:val="heading 8"/>
    <w:basedOn w:val="Normal"/>
    <w:next w:val="Corpodetexto"/>
    <w:link w:val="Ttulo8Char"/>
    <w:qFormat/>
    <w:rsid w:val="00871B8C"/>
    <w:pPr>
      <w:keepNext/>
      <w:tabs>
        <w:tab w:val="num" w:pos="0"/>
      </w:tabs>
      <w:spacing w:after="0" w:line="100" w:lineRule="atLeast"/>
      <w:ind w:left="1800" w:hanging="1440"/>
      <w:jc w:val="center"/>
      <w:outlineLvl w:val="7"/>
    </w:pPr>
    <w:rPr>
      <w:rFonts w:ascii="Times New Roman" w:eastAsia="Times New Roman" w:hAnsi="Times New Roman" w:cs="Times New Roman"/>
      <w:b/>
      <w:kern w:val="1"/>
      <w:szCs w:val="24"/>
      <w:lang w:eastAsia="ar-SA"/>
    </w:rPr>
  </w:style>
  <w:style w:type="paragraph" w:styleId="Ttulo9">
    <w:name w:val="heading 9"/>
    <w:basedOn w:val="Normal"/>
    <w:next w:val="Normal"/>
    <w:link w:val="Ttulo9Char"/>
    <w:qFormat/>
    <w:rsid w:val="00B0449D"/>
    <w:pPr>
      <w:tabs>
        <w:tab w:val="num" w:pos="0"/>
      </w:tabs>
      <w:suppressAutoHyphens/>
      <w:spacing w:after="0" w:line="264" w:lineRule="auto"/>
      <w:ind w:left="2160" w:hanging="1800"/>
      <w:jc w:val="both"/>
      <w:outlineLvl w:val="8"/>
    </w:pPr>
    <w:rPr>
      <w:rFonts w:ascii="Cambria" w:eastAsia="Times New Roman" w:hAnsi="Cambria" w:cs="Cambria"/>
      <w:b/>
      <w:bCs/>
      <w:i/>
      <w:iCs/>
      <w:color w:val="7F7F7F"/>
      <w:sz w:val="18"/>
      <w:szCs w:val="18"/>
      <w:lang w:val="en-US" w:bidi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WW-Normal">
    <w:name w:val="WW-Normal"/>
    <w:basedOn w:val="Normal"/>
    <w:rsid w:val="003845BB"/>
    <w:pPr>
      <w:suppressAutoHyphens/>
      <w:spacing w:after="0" w:line="200" w:lineRule="atLeast"/>
    </w:pPr>
    <w:rPr>
      <w:rFonts w:ascii="Arial" w:eastAsia="Arial" w:hAnsi="Arial" w:cs="Arial"/>
      <w:color w:val="000000"/>
      <w:kern w:val="1"/>
      <w:sz w:val="24"/>
      <w:szCs w:val="24"/>
      <w:lang w:eastAsia="hi-IN" w:bidi="hi-IN"/>
    </w:rPr>
  </w:style>
  <w:style w:type="paragraph" w:customStyle="1" w:styleId="PargrafodaLista1">
    <w:name w:val="Parágrafo da Lista1"/>
    <w:basedOn w:val="Normal"/>
    <w:rsid w:val="003845BB"/>
    <w:pPr>
      <w:suppressAutoHyphens/>
      <w:ind w:left="720"/>
    </w:pPr>
    <w:rPr>
      <w:rFonts w:ascii="Calibri" w:eastAsia="Calibri" w:hAnsi="Calibri" w:cs="Calibri"/>
      <w:kern w:val="1"/>
      <w:lang w:eastAsia="ar-SA"/>
    </w:rPr>
  </w:style>
  <w:style w:type="paragraph" w:styleId="NormalWeb">
    <w:name w:val="Normal (Web)"/>
    <w:basedOn w:val="Normal"/>
    <w:uiPriority w:val="99"/>
    <w:rsid w:val="003845BB"/>
    <w:pPr>
      <w:suppressAutoHyphens/>
      <w:spacing w:before="280" w:after="28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PargrafodaLista">
    <w:name w:val="List Paragraph"/>
    <w:basedOn w:val="Normal"/>
    <w:uiPriority w:val="34"/>
    <w:qFormat/>
    <w:rsid w:val="00A24DE6"/>
    <w:pPr>
      <w:suppressAutoHyphens/>
      <w:ind w:left="720"/>
      <w:jc w:val="both"/>
    </w:pPr>
    <w:rPr>
      <w:rFonts w:ascii="Cambria" w:eastAsia="Times New Roman" w:hAnsi="Cambria" w:cs="Cambria"/>
      <w:lang w:val="en-US" w:bidi="en-US"/>
    </w:rPr>
  </w:style>
  <w:style w:type="paragraph" w:customStyle="1" w:styleId="PargrafodaLista2">
    <w:name w:val="Parágrafo da Lista2"/>
    <w:basedOn w:val="Normal"/>
    <w:rsid w:val="00A24DE6"/>
    <w:pPr>
      <w:suppressAutoHyphens/>
      <w:ind w:left="720"/>
    </w:pPr>
    <w:rPr>
      <w:rFonts w:ascii="Calibri" w:eastAsia="Times New Roman" w:hAnsi="Calibri" w:cs="Calibri"/>
      <w:lang w:eastAsia="ar-SA"/>
    </w:rPr>
  </w:style>
  <w:style w:type="character" w:styleId="Hyperlink">
    <w:name w:val="Hyperlink"/>
    <w:uiPriority w:val="99"/>
    <w:rsid w:val="00840672"/>
    <w:rPr>
      <w:color w:val="0000FF"/>
      <w:u w:val="single"/>
    </w:rPr>
  </w:style>
  <w:style w:type="paragraph" w:customStyle="1" w:styleId="Default">
    <w:name w:val="Default"/>
    <w:rsid w:val="00840672"/>
    <w:pPr>
      <w:suppressAutoHyphens/>
      <w:autoSpaceDE w:val="0"/>
      <w:jc w:val="both"/>
    </w:pPr>
    <w:rPr>
      <w:rFonts w:ascii="Arial" w:eastAsia="Calibri" w:hAnsi="Arial" w:cs="Arial"/>
      <w:color w:val="000000"/>
      <w:sz w:val="24"/>
      <w:szCs w:val="24"/>
      <w:lang w:eastAsia="ar-SA"/>
    </w:rPr>
  </w:style>
  <w:style w:type="paragraph" w:styleId="SemEspaamento">
    <w:name w:val="No Spacing"/>
    <w:basedOn w:val="Normal"/>
    <w:link w:val="SemEspaamentoChar"/>
    <w:uiPriority w:val="1"/>
    <w:qFormat/>
    <w:rsid w:val="00840672"/>
    <w:pPr>
      <w:suppressAutoHyphens/>
      <w:spacing w:after="0" w:line="240" w:lineRule="auto"/>
      <w:jc w:val="both"/>
    </w:pPr>
    <w:rPr>
      <w:rFonts w:ascii="Cambria" w:eastAsia="Times New Roman" w:hAnsi="Cambria" w:cs="Cambria"/>
      <w:lang w:val="en-US" w:bidi="en-US"/>
    </w:rPr>
  </w:style>
  <w:style w:type="paragraph" w:customStyle="1" w:styleId="Textodecomentrio2">
    <w:name w:val="Texto de comentário2"/>
    <w:basedOn w:val="Normal"/>
    <w:rsid w:val="00840672"/>
    <w:pPr>
      <w:suppressAutoHyphens/>
      <w:jc w:val="both"/>
    </w:pPr>
    <w:rPr>
      <w:rFonts w:ascii="Cambria" w:eastAsia="Times New Roman" w:hAnsi="Cambria" w:cs="Cambria"/>
      <w:sz w:val="20"/>
      <w:szCs w:val="20"/>
      <w:lang w:val="en-US" w:bidi="en-US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840672"/>
    <w:rPr>
      <w:rFonts w:ascii="Cambria" w:eastAsia="Times New Roman" w:hAnsi="Cambria" w:cs="Cambria"/>
      <w:lang w:val="en-US" w:bidi="en-US"/>
    </w:rPr>
  </w:style>
  <w:style w:type="character" w:customStyle="1" w:styleId="Ttulo1Char">
    <w:name w:val="Título 1 Char"/>
    <w:basedOn w:val="Fontepargpadro"/>
    <w:link w:val="Ttulo1"/>
    <w:rsid w:val="00871B8C"/>
    <w:rPr>
      <w:rFonts w:ascii="Cambria" w:eastAsia="Times New Roman" w:hAnsi="Cambria" w:cs="Times New Roman"/>
      <w:b/>
      <w:bCs/>
      <w:kern w:val="1"/>
      <w:sz w:val="32"/>
      <w:szCs w:val="32"/>
      <w:lang w:eastAsia="ar-SA"/>
    </w:rPr>
  </w:style>
  <w:style w:type="character" w:customStyle="1" w:styleId="Ttulo2Char">
    <w:name w:val="Título 2 Char"/>
    <w:basedOn w:val="Fontepargpadro"/>
    <w:link w:val="Ttulo2"/>
    <w:uiPriority w:val="9"/>
    <w:rsid w:val="00871B8C"/>
    <w:rPr>
      <w:rFonts w:ascii="Times New Roman" w:eastAsia="Times New Roman" w:hAnsi="Times New Roman" w:cs="Times New Roman"/>
      <w:b/>
      <w:bCs/>
      <w:kern w:val="1"/>
      <w:sz w:val="20"/>
      <w:szCs w:val="20"/>
      <w:lang w:eastAsia="ar-SA"/>
    </w:rPr>
  </w:style>
  <w:style w:type="character" w:customStyle="1" w:styleId="Ttulo3Char">
    <w:name w:val="Título 3 Char"/>
    <w:basedOn w:val="Fontepargpadro"/>
    <w:link w:val="Ttulo3"/>
    <w:rsid w:val="00871B8C"/>
    <w:rPr>
      <w:rFonts w:ascii="Times New Roman" w:eastAsia="Times New Roman" w:hAnsi="Times New Roman" w:cs="Times New Roman"/>
      <w:b/>
      <w:bCs/>
      <w:kern w:val="1"/>
      <w:sz w:val="17"/>
      <w:szCs w:val="17"/>
      <w:lang w:eastAsia="ar-SA"/>
    </w:rPr>
  </w:style>
  <w:style w:type="character" w:customStyle="1" w:styleId="Ttulo5Char">
    <w:name w:val="Título 5 Char"/>
    <w:basedOn w:val="Fontepargpadro"/>
    <w:link w:val="Ttulo5"/>
    <w:rsid w:val="00871B8C"/>
    <w:rPr>
      <w:rFonts w:ascii="Times New Roman" w:eastAsia="Times New Roman" w:hAnsi="Times New Roman" w:cs="Times New Roman"/>
      <w:b/>
      <w:kern w:val="1"/>
      <w:sz w:val="24"/>
      <w:szCs w:val="20"/>
      <w:lang w:eastAsia="ar-SA"/>
    </w:rPr>
  </w:style>
  <w:style w:type="character" w:customStyle="1" w:styleId="Ttulo7Char">
    <w:name w:val="Título 7 Char"/>
    <w:basedOn w:val="Fontepargpadro"/>
    <w:link w:val="Ttulo7"/>
    <w:rsid w:val="00871B8C"/>
    <w:rPr>
      <w:rFonts w:ascii="Times New Roman" w:eastAsia="Times New Roman" w:hAnsi="Times New Roman" w:cs="Times New Roman"/>
      <w:b/>
      <w:kern w:val="1"/>
      <w:sz w:val="20"/>
      <w:szCs w:val="24"/>
      <w:lang w:eastAsia="ar-SA"/>
    </w:rPr>
  </w:style>
  <w:style w:type="character" w:customStyle="1" w:styleId="Ttulo8Char">
    <w:name w:val="Título 8 Char"/>
    <w:basedOn w:val="Fontepargpadro"/>
    <w:link w:val="Ttulo8"/>
    <w:rsid w:val="00871B8C"/>
    <w:rPr>
      <w:rFonts w:ascii="Times New Roman" w:eastAsia="Times New Roman" w:hAnsi="Times New Roman" w:cs="Times New Roman"/>
      <w:b/>
      <w:kern w:val="1"/>
      <w:szCs w:val="24"/>
      <w:lang w:eastAsia="ar-SA"/>
    </w:rPr>
  </w:style>
  <w:style w:type="character" w:customStyle="1" w:styleId="WW8Num1z0">
    <w:name w:val="WW8Num1z0"/>
    <w:rsid w:val="00871B8C"/>
    <w:rPr>
      <w:rFonts w:ascii="Arial" w:eastAsia="Verdana" w:hAnsi="Arial" w:cs="Arial"/>
      <w:color w:val="000000"/>
    </w:rPr>
  </w:style>
  <w:style w:type="character" w:customStyle="1" w:styleId="WW8Num2z0">
    <w:name w:val="WW8Num2z0"/>
    <w:rsid w:val="00871B8C"/>
    <w:rPr>
      <w:rFonts w:ascii="Arial" w:eastAsia="Verdana" w:hAnsi="Arial" w:cs="Arial"/>
      <w:color w:val="000000"/>
    </w:rPr>
  </w:style>
  <w:style w:type="character" w:customStyle="1" w:styleId="WW8Num3z0">
    <w:name w:val="WW8Num3z0"/>
    <w:rsid w:val="00871B8C"/>
    <w:rPr>
      <w:rFonts w:ascii="Symbol" w:hAnsi="Symbol" w:cs="Symbol"/>
    </w:rPr>
  </w:style>
  <w:style w:type="character" w:customStyle="1" w:styleId="WW8Num4z0">
    <w:name w:val="WW8Num4z0"/>
    <w:rsid w:val="00871B8C"/>
    <w:rPr>
      <w:rFonts w:ascii="Tahoma" w:hAnsi="Tahoma" w:cs="Times New Roman"/>
      <w:b w:val="0"/>
    </w:rPr>
  </w:style>
  <w:style w:type="character" w:customStyle="1" w:styleId="WW8Num5z0">
    <w:name w:val="WW8Num5z0"/>
    <w:rsid w:val="00871B8C"/>
    <w:rPr>
      <w:rFonts w:ascii="Times New Roman" w:hAnsi="Times New Roman" w:cs="Times New Roman"/>
      <w:sz w:val="24"/>
      <w:szCs w:val="24"/>
    </w:rPr>
  </w:style>
  <w:style w:type="character" w:customStyle="1" w:styleId="WW8Num6z0">
    <w:name w:val="WW8Num6z0"/>
    <w:rsid w:val="00871B8C"/>
    <w:rPr>
      <w:rFonts w:ascii="Symbol" w:hAnsi="Symbol" w:cs="Symbol"/>
      <w:sz w:val="24"/>
      <w:szCs w:val="24"/>
    </w:rPr>
  </w:style>
  <w:style w:type="character" w:customStyle="1" w:styleId="WW8Num7z2">
    <w:name w:val="WW8Num7z2"/>
    <w:rsid w:val="00871B8C"/>
    <w:rPr>
      <w:rFonts w:ascii="Times New Roman" w:hAnsi="Times New Roman" w:cs="Times New Roman"/>
      <w:sz w:val="24"/>
      <w:szCs w:val="24"/>
    </w:rPr>
  </w:style>
  <w:style w:type="character" w:customStyle="1" w:styleId="WW8Num8z2">
    <w:name w:val="WW8Num8z2"/>
    <w:rsid w:val="00871B8C"/>
    <w:rPr>
      <w:rFonts w:ascii="Times New Roman" w:hAnsi="Times New Roman" w:cs="Times New Roman"/>
      <w:sz w:val="24"/>
      <w:szCs w:val="24"/>
    </w:rPr>
  </w:style>
  <w:style w:type="character" w:customStyle="1" w:styleId="WW8Num9z1">
    <w:name w:val="WW8Num9z1"/>
    <w:rsid w:val="00871B8C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WW8Num10z0">
    <w:name w:val="WW8Num10z0"/>
    <w:rsid w:val="00871B8C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12z0">
    <w:name w:val="WW8Num12z0"/>
    <w:rsid w:val="00871B8C"/>
    <w:rPr>
      <w:rFonts w:ascii="Times New Roman" w:hAnsi="Times New Roman" w:cs="Times New Roman"/>
      <w:color w:val="000000"/>
      <w:sz w:val="24"/>
      <w:szCs w:val="24"/>
    </w:rPr>
  </w:style>
  <w:style w:type="character" w:customStyle="1" w:styleId="WW8Num13z0">
    <w:name w:val="WW8Num13z0"/>
    <w:rsid w:val="00871B8C"/>
    <w:rPr>
      <w:rFonts w:eastAsia="Calibri"/>
    </w:rPr>
  </w:style>
  <w:style w:type="character" w:customStyle="1" w:styleId="WW8Num14z0">
    <w:name w:val="WW8Num14z0"/>
    <w:rsid w:val="00871B8C"/>
    <w:rPr>
      <w:b/>
    </w:rPr>
  </w:style>
  <w:style w:type="character" w:customStyle="1" w:styleId="WW8Num15z0">
    <w:name w:val="WW8Num15z0"/>
    <w:rsid w:val="00871B8C"/>
    <w:rPr>
      <w:rFonts w:ascii="Symbol" w:eastAsia="Times New Roman" w:hAnsi="Symbol" w:cs="Symbol"/>
      <w:color w:val="FF0000"/>
      <w:sz w:val="24"/>
      <w:szCs w:val="24"/>
      <w:shd w:val="clear" w:color="auto" w:fill="FFFFFF"/>
    </w:rPr>
  </w:style>
  <w:style w:type="character" w:customStyle="1" w:styleId="WW8Num16z0">
    <w:name w:val="WW8Num16z0"/>
    <w:rsid w:val="00871B8C"/>
    <w:rPr>
      <w:rFonts w:ascii="Symbol" w:hAnsi="Symbol" w:cs="Symbol"/>
    </w:rPr>
  </w:style>
  <w:style w:type="character" w:customStyle="1" w:styleId="WW8Num21z0">
    <w:name w:val="WW8Num21z0"/>
    <w:rsid w:val="00871B8C"/>
    <w:rPr>
      <w:rFonts w:ascii="Symbol" w:hAnsi="Symbol"/>
    </w:rPr>
  </w:style>
  <w:style w:type="character" w:customStyle="1" w:styleId="WW8Num21z1">
    <w:name w:val="WW8Num21z1"/>
    <w:rsid w:val="00871B8C"/>
    <w:rPr>
      <w:rFonts w:ascii="Courier New" w:hAnsi="Courier New" w:cs="Courier New"/>
    </w:rPr>
  </w:style>
  <w:style w:type="character" w:customStyle="1" w:styleId="WW8Num21z2">
    <w:name w:val="WW8Num21z2"/>
    <w:rsid w:val="00871B8C"/>
    <w:rPr>
      <w:rFonts w:ascii="Wingdings" w:hAnsi="Wingdings"/>
    </w:rPr>
  </w:style>
  <w:style w:type="character" w:customStyle="1" w:styleId="Fontepargpadro13">
    <w:name w:val="Fonte parág. padrão13"/>
    <w:rsid w:val="00871B8C"/>
  </w:style>
  <w:style w:type="character" w:customStyle="1" w:styleId="WW8Num11z0">
    <w:name w:val="WW8Num11z0"/>
    <w:rsid w:val="00871B8C"/>
  </w:style>
  <w:style w:type="character" w:customStyle="1" w:styleId="Absatz-Standardschriftart">
    <w:name w:val="Absatz-Standardschriftart"/>
    <w:rsid w:val="00871B8C"/>
  </w:style>
  <w:style w:type="character" w:customStyle="1" w:styleId="WW8Num11z2">
    <w:name w:val="WW8Num11z2"/>
    <w:rsid w:val="00871B8C"/>
    <w:rPr>
      <w:rFonts w:ascii="Times New Roman" w:hAnsi="Times New Roman" w:cs="Times New Roman"/>
      <w:sz w:val="24"/>
      <w:szCs w:val="24"/>
    </w:rPr>
  </w:style>
  <w:style w:type="character" w:customStyle="1" w:styleId="WW8Num17z0">
    <w:name w:val="WW8Num17z0"/>
    <w:rsid w:val="00871B8C"/>
  </w:style>
  <w:style w:type="character" w:customStyle="1" w:styleId="WW-Absatz-Standardschriftart">
    <w:name w:val="WW-Absatz-Standardschriftart"/>
    <w:rsid w:val="00871B8C"/>
  </w:style>
  <w:style w:type="character" w:customStyle="1" w:styleId="WW-Absatz-Standardschriftart1">
    <w:name w:val="WW-Absatz-Standardschriftart1"/>
    <w:rsid w:val="00871B8C"/>
  </w:style>
  <w:style w:type="character" w:customStyle="1" w:styleId="WW8Num1z1">
    <w:name w:val="WW8Num1z1"/>
    <w:rsid w:val="00871B8C"/>
  </w:style>
  <w:style w:type="character" w:customStyle="1" w:styleId="WW8Num1z2">
    <w:name w:val="WW8Num1z2"/>
    <w:rsid w:val="00871B8C"/>
  </w:style>
  <w:style w:type="character" w:customStyle="1" w:styleId="WW8Num1z3">
    <w:name w:val="WW8Num1z3"/>
    <w:rsid w:val="00871B8C"/>
  </w:style>
  <w:style w:type="character" w:customStyle="1" w:styleId="WW8Num1z4">
    <w:name w:val="WW8Num1z4"/>
    <w:rsid w:val="00871B8C"/>
  </w:style>
  <w:style w:type="character" w:customStyle="1" w:styleId="WW8Num1z5">
    <w:name w:val="WW8Num1z5"/>
    <w:rsid w:val="00871B8C"/>
  </w:style>
  <w:style w:type="character" w:customStyle="1" w:styleId="WW8Num1z6">
    <w:name w:val="WW8Num1z6"/>
    <w:rsid w:val="00871B8C"/>
  </w:style>
  <w:style w:type="character" w:customStyle="1" w:styleId="WW8Num1z7">
    <w:name w:val="WW8Num1z7"/>
    <w:rsid w:val="00871B8C"/>
  </w:style>
  <w:style w:type="character" w:customStyle="1" w:styleId="WW8Num1z8">
    <w:name w:val="WW8Num1z8"/>
    <w:rsid w:val="00871B8C"/>
  </w:style>
  <w:style w:type="character" w:customStyle="1" w:styleId="WW8Num2z1">
    <w:name w:val="WW8Num2z1"/>
    <w:rsid w:val="00871B8C"/>
  </w:style>
  <w:style w:type="character" w:customStyle="1" w:styleId="WW8Num2z2">
    <w:name w:val="WW8Num2z2"/>
    <w:rsid w:val="00871B8C"/>
  </w:style>
  <w:style w:type="character" w:customStyle="1" w:styleId="WW8Num2z3">
    <w:name w:val="WW8Num2z3"/>
    <w:rsid w:val="00871B8C"/>
  </w:style>
  <w:style w:type="character" w:customStyle="1" w:styleId="WW8Num2z4">
    <w:name w:val="WW8Num2z4"/>
    <w:rsid w:val="00871B8C"/>
  </w:style>
  <w:style w:type="character" w:customStyle="1" w:styleId="WW8Num2z5">
    <w:name w:val="WW8Num2z5"/>
    <w:rsid w:val="00871B8C"/>
  </w:style>
  <w:style w:type="character" w:customStyle="1" w:styleId="WW8Num2z6">
    <w:name w:val="WW8Num2z6"/>
    <w:rsid w:val="00871B8C"/>
  </w:style>
  <w:style w:type="character" w:customStyle="1" w:styleId="WW8Num2z7">
    <w:name w:val="WW8Num2z7"/>
    <w:rsid w:val="00871B8C"/>
  </w:style>
  <w:style w:type="character" w:customStyle="1" w:styleId="WW8Num2z8">
    <w:name w:val="WW8Num2z8"/>
    <w:rsid w:val="00871B8C"/>
  </w:style>
  <w:style w:type="character" w:customStyle="1" w:styleId="WW8Num3z1">
    <w:name w:val="WW8Num3z1"/>
    <w:rsid w:val="00871B8C"/>
  </w:style>
  <w:style w:type="character" w:customStyle="1" w:styleId="WW8Num3z2">
    <w:name w:val="WW8Num3z2"/>
    <w:rsid w:val="00871B8C"/>
  </w:style>
  <w:style w:type="character" w:customStyle="1" w:styleId="WW8Num3z3">
    <w:name w:val="WW8Num3z3"/>
    <w:rsid w:val="00871B8C"/>
  </w:style>
  <w:style w:type="character" w:customStyle="1" w:styleId="WW8Num3z4">
    <w:name w:val="WW8Num3z4"/>
    <w:rsid w:val="00871B8C"/>
  </w:style>
  <w:style w:type="character" w:customStyle="1" w:styleId="WW8Num3z5">
    <w:name w:val="WW8Num3z5"/>
    <w:rsid w:val="00871B8C"/>
  </w:style>
  <w:style w:type="character" w:customStyle="1" w:styleId="WW8Num3z6">
    <w:name w:val="WW8Num3z6"/>
    <w:rsid w:val="00871B8C"/>
  </w:style>
  <w:style w:type="character" w:customStyle="1" w:styleId="WW8Num3z7">
    <w:name w:val="WW8Num3z7"/>
    <w:rsid w:val="00871B8C"/>
  </w:style>
  <w:style w:type="character" w:customStyle="1" w:styleId="WW8Num3z8">
    <w:name w:val="WW8Num3z8"/>
    <w:rsid w:val="00871B8C"/>
  </w:style>
  <w:style w:type="character" w:customStyle="1" w:styleId="WW8Num4z1">
    <w:name w:val="WW8Num4z1"/>
    <w:rsid w:val="00871B8C"/>
  </w:style>
  <w:style w:type="character" w:customStyle="1" w:styleId="WW8Num4z2">
    <w:name w:val="WW8Num4z2"/>
    <w:rsid w:val="00871B8C"/>
  </w:style>
  <w:style w:type="character" w:customStyle="1" w:styleId="WW8Num4z3">
    <w:name w:val="WW8Num4z3"/>
    <w:rsid w:val="00871B8C"/>
  </w:style>
  <w:style w:type="character" w:customStyle="1" w:styleId="WW8Num4z4">
    <w:name w:val="WW8Num4z4"/>
    <w:rsid w:val="00871B8C"/>
  </w:style>
  <w:style w:type="character" w:customStyle="1" w:styleId="WW8Num4z5">
    <w:name w:val="WW8Num4z5"/>
    <w:rsid w:val="00871B8C"/>
  </w:style>
  <w:style w:type="character" w:customStyle="1" w:styleId="WW8Num4z6">
    <w:name w:val="WW8Num4z6"/>
    <w:rsid w:val="00871B8C"/>
  </w:style>
  <w:style w:type="character" w:customStyle="1" w:styleId="WW8Num4z7">
    <w:name w:val="WW8Num4z7"/>
    <w:rsid w:val="00871B8C"/>
  </w:style>
  <w:style w:type="character" w:customStyle="1" w:styleId="WW8Num4z8">
    <w:name w:val="WW8Num4z8"/>
    <w:rsid w:val="00871B8C"/>
  </w:style>
  <w:style w:type="character" w:customStyle="1" w:styleId="WW8Num5z1">
    <w:name w:val="WW8Num5z1"/>
    <w:rsid w:val="00871B8C"/>
  </w:style>
  <w:style w:type="character" w:customStyle="1" w:styleId="WW8Num5z2">
    <w:name w:val="WW8Num5z2"/>
    <w:rsid w:val="00871B8C"/>
  </w:style>
  <w:style w:type="character" w:customStyle="1" w:styleId="WW8Num5z3">
    <w:name w:val="WW8Num5z3"/>
    <w:rsid w:val="00871B8C"/>
  </w:style>
  <w:style w:type="character" w:customStyle="1" w:styleId="WW8Num5z4">
    <w:name w:val="WW8Num5z4"/>
    <w:rsid w:val="00871B8C"/>
  </w:style>
  <w:style w:type="character" w:customStyle="1" w:styleId="WW8Num5z5">
    <w:name w:val="WW8Num5z5"/>
    <w:rsid w:val="00871B8C"/>
  </w:style>
  <w:style w:type="character" w:customStyle="1" w:styleId="WW8Num5z6">
    <w:name w:val="WW8Num5z6"/>
    <w:rsid w:val="00871B8C"/>
  </w:style>
  <w:style w:type="character" w:customStyle="1" w:styleId="WW8Num5z7">
    <w:name w:val="WW8Num5z7"/>
    <w:rsid w:val="00871B8C"/>
  </w:style>
  <w:style w:type="character" w:customStyle="1" w:styleId="WW8Num5z8">
    <w:name w:val="WW8Num5z8"/>
    <w:rsid w:val="00871B8C"/>
  </w:style>
  <w:style w:type="character" w:customStyle="1" w:styleId="WW8Num7z0">
    <w:name w:val="WW8Num7z0"/>
    <w:rsid w:val="00871B8C"/>
  </w:style>
  <w:style w:type="character" w:customStyle="1" w:styleId="WW8Num7z1">
    <w:name w:val="WW8Num7z1"/>
    <w:rsid w:val="00871B8C"/>
  </w:style>
  <w:style w:type="character" w:customStyle="1" w:styleId="WW8Num7z3">
    <w:name w:val="WW8Num7z3"/>
    <w:rsid w:val="00871B8C"/>
  </w:style>
  <w:style w:type="character" w:customStyle="1" w:styleId="WW8Num7z4">
    <w:name w:val="WW8Num7z4"/>
    <w:rsid w:val="00871B8C"/>
  </w:style>
  <w:style w:type="character" w:customStyle="1" w:styleId="WW8Num7z5">
    <w:name w:val="WW8Num7z5"/>
    <w:rsid w:val="00871B8C"/>
  </w:style>
  <w:style w:type="character" w:customStyle="1" w:styleId="WW8Num7z6">
    <w:name w:val="WW8Num7z6"/>
    <w:rsid w:val="00871B8C"/>
  </w:style>
  <w:style w:type="character" w:customStyle="1" w:styleId="WW8Num7z7">
    <w:name w:val="WW8Num7z7"/>
    <w:rsid w:val="00871B8C"/>
  </w:style>
  <w:style w:type="character" w:customStyle="1" w:styleId="WW8Num7z8">
    <w:name w:val="WW8Num7z8"/>
    <w:rsid w:val="00871B8C"/>
  </w:style>
  <w:style w:type="character" w:customStyle="1" w:styleId="WW8Num8z0">
    <w:name w:val="WW8Num8z0"/>
    <w:rsid w:val="00871B8C"/>
  </w:style>
  <w:style w:type="character" w:customStyle="1" w:styleId="WW8Num8z1">
    <w:name w:val="WW8Num8z1"/>
    <w:rsid w:val="00871B8C"/>
  </w:style>
  <w:style w:type="character" w:customStyle="1" w:styleId="WW8Num8z3">
    <w:name w:val="WW8Num8z3"/>
    <w:rsid w:val="00871B8C"/>
  </w:style>
  <w:style w:type="character" w:customStyle="1" w:styleId="WW8Num8z4">
    <w:name w:val="WW8Num8z4"/>
    <w:rsid w:val="00871B8C"/>
  </w:style>
  <w:style w:type="character" w:customStyle="1" w:styleId="WW8Num8z5">
    <w:name w:val="WW8Num8z5"/>
    <w:rsid w:val="00871B8C"/>
  </w:style>
  <w:style w:type="character" w:customStyle="1" w:styleId="WW8Num8z6">
    <w:name w:val="WW8Num8z6"/>
    <w:rsid w:val="00871B8C"/>
  </w:style>
  <w:style w:type="character" w:customStyle="1" w:styleId="WW8Num8z7">
    <w:name w:val="WW8Num8z7"/>
    <w:rsid w:val="00871B8C"/>
  </w:style>
  <w:style w:type="character" w:customStyle="1" w:styleId="WW8Num8z8">
    <w:name w:val="WW8Num8z8"/>
    <w:rsid w:val="00871B8C"/>
  </w:style>
  <w:style w:type="character" w:customStyle="1" w:styleId="WW8Num9z0">
    <w:name w:val="WW8Num9z0"/>
    <w:rsid w:val="00871B8C"/>
  </w:style>
  <w:style w:type="character" w:customStyle="1" w:styleId="WW8Num9z2">
    <w:name w:val="WW8Num9z2"/>
    <w:rsid w:val="00871B8C"/>
  </w:style>
  <w:style w:type="character" w:customStyle="1" w:styleId="WW8Num9z3">
    <w:name w:val="WW8Num9z3"/>
    <w:rsid w:val="00871B8C"/>
  </w:style>
  <w:style w:type="character" w:customStyle="1" w:styleId="WW8Num9z4">
    <w:name w:val="WW8Num9z4"/>
    <w:rsid w:val="00871B8C"/>
  </w:style>
  <w:style w:type="character" w:customStyle="1" w:styleId="WW8Num9z5">
    <w:name w:val="WW8Num9z5"/>
    <w:rsid w:val="00871B8C"/>
  </w:style>
  <w:style w:type="character" w:customStyle="1" w:styleId="WW8Num9z6">
    <w:name w:val="WW8Num9z6"/>
    <w:rsid w:val="00871B8C"/>
  </w:style>
  <w:style w:type="character" w:customStyle="1" w:styleId="WW8Num9z7">
    <w:name w:val="WW8Num9z7"/>
    <w:rsid w:val="00871B8C"/>
  </w:style>
  <w:style w:type="character" w:customStyle="1" w:styleId="WW8Num9z8">
    <w:name w:val="WW8Num9z8"/>
    <w:rsid w:val="00871B8C"/>
  </w:style>
  <w:style w:type="character" w:customStyle="1" w:styleId="WW8Num10z1">
    <w:name w:val="WW8Num10z1"/>
    <w:rsid w:val="00871B8C"/>
  </w:style>
  <w:style w:type="character" w:customStyle="1" w:styleId="WW8Num10z2">
    <w:name w:val="WW8Num10z2"/>
    <w:rsid w:val="00871B8C"/>
  </w:style>
  <w:style w:type="character" w:customStyle="1" w:styleId="WW8Num10z3">
    <w:name w:val="WW8Num10z3"/>
    <w:rsid w:val="00871B8C"/>
  </w:style>
  <w:style w:type="character" w:customStyle="1" w:styleId="WW8Num10z4">
    <w:name w:val="WW8Num10z4"/>
    <w:rsid w:val="00871B8C"/>
  </w:style>
  <w:style w:type="character" w:customStyle="1" w:styleId="WW8Num10z5">
    <w:name w:val="WW8Num10z5"/>
    <w:rsid w:val="00871B8C"/>
  </w:style>
  <w:style w:type="character" w:customStyle="1" w:styleId="WW8Num10z6">
    <w:name w:val="WW8Num10z6"/>
    <w:rsid w:val="00871B8C"/>
  </w:style>
  <w:style w:type="character" w:customStyle="1" w:styleId="WW8Num10z7">
    <w:name w:val="WW8Num10z7"/>
    <w:rsid w:val="00871B8C"/>
  </w:style>
  <w:style w:type="character" w:customStyle="1" w:styleId="WW8Num10z8">
    <w:name w:val="WW8Num10z8"/>
    <w:rsid w:val="00871B8C"/>
  </w:style>
  <w:style w:type="character" w:customStyle="1" w:styleId="WW8Num11z1">
    <w:name w:val="WW8Num11z1"/>
    <w:rsid w:val="00871B8C"/>
  </w:style>
  <w:style w:type="character" w:customStyle="1" w:styleId="WW8Num11z3">
    <w:name w:val="WW8Num11z3"/>
    <w:rsid w:val="00871B8C"/>
  </w:style>
  <w:style w:type="character" w:customStyle="1" w:styleId="WW8Num11z4">
    <w:name w:val="WW8Num11z4"/>
    <w:rsid w:val="00871B8C"/>
  </w:style>
  <w:style w:type="character" w:customStyle="1" w:styleId="WW8Num11z5">
    <w:name w:val="WW8Num11z5"/>
    <w:rsid w:val="00871B8C"/>
  </w:style>
  <w:style w:type="character" w:customStyle="1" w:styleId="WW8Num11z6">
    <w:name w:val="WW8Num11z6"/>
    <w:rsid w:val="00871B8C"/>
  </w:style>
  <w:style w:type="character" w:customStyle="1" w:styleId="WW8Num11z7">
    <w:name w:val="WW8Num11z7"/>
    <w:rsid w:val="00871B8C"/>
  </w:style>
  <w:style w:type="character" w:customStyle="1" w:styleId="WW8Num11z8">
    <w:name w:val="WW8Num11z8"/>
    <w:rsid w:val="00871B8C"/>
  </w:style>
  <w:style w:type="character" w:customStyle="1" w:styleId="WW8Num12z1">
    <w:name w:val="WW8Num12z1"/>
    <w:rsid w:val="00871B8C"/>
  </w:style>
  <w:style w:type="character" w:customStyle="1" w:styleId="WW8Num12z2">
    <w:name w:val="WW8Num12z2"/>
    <w:rsid w:val="00871B8C"/>
  </w:style>
  <w:style w:type="character" w:customStyle="1" w:styleId="WW8Num12z3">
    <w:name w:val="WW8Num12z3"/>
    <w:rsid w:val="00871B8C"/>
  </w:style>
  <w:style w:type="character" w:customStyle="1" w:styleId="WW8Num12z4">
    <w:name w:val="WW8Num12z4"/>
    <w:rsid w:val="00871B8C"/>
  </w:style>
  <w:style w:type="character" w:customStyle="1" w:styleId="WW8Num12z5">
    <w:name w:val="WW8Num12z5"/>
    <w:rsid w:val="00871B8C"/>
  </w:style>
  <w:style w:type="character" w:customStyle="1" w:styleId="WW8Num12z6">
    <w:name w:val="WW8Num12z6"/>
    <w:rsid w:val="00871B8C"/>
  </w:style>
  <w:style w:type="character" w:customStyle="1" w:styleId="WW8Num12z7">
    <w:name w:val="WW8Num12z7"/>
    <w:rsid w:val="00871B8C"/>
  </w:style>
  <w:style w:type="character" w:customStyle="1" w:styleId="WW8Num12z8">
    <w:name w:val="WW8Num12z8"/>
    <w:rsid w:val="00871B8C"/>
  </w:style>
  <w:style w:type="character" w:customStyle="1" w:styleId="WW8Num13z1">
    <w:name w:val="WW8Num13z1"/>
    <w:rsid w:val="00871B8C"/>
  </w:style>
  <w:style w:type="character" w:customStyle="1" w:styleId="WW8Num13z2">
    <w:name w:val="WW8Num13z2"/>
    <w:rsid w:val="00871B8C"/>
  </w:style>
  <w:style w:type="character" w:customStyle="1" w:styleId="WW8Num13z3">
    <w:name w:val="WW8Num13z3"/>
    <w:rsid w:val="00871B8C"/>
  </w:style>
  <w:style w:type="character" w:customStyle="1" w:styleId="WW8Num13z4">
    <w:name w:val="WW8Num13z4"/>
    <w:rsid w:val="00871B8C"/>
  </w:style>
  <w:style w:type="character" w:customStyle="1" w:styleId="WW8Num13z5">
    <w:name w:val="WW8Num13z5"/>
    <w:rsid w:val="00871B8C"/>
  </w:style>
  <w:style w:type="character" w:customStyle="1" w:styleId="WW8Num13z6">
    <w:name w:val="WW8Num13z6"/>
    <w:rsid w:val="00871B8C"/>
  </w:style>
  <w:style w:type="character" w:customStyle="1" w:styleId="WW8Num13z7">
    <w:name w:val="WW8Num13z7"/>
    <w:rsid w:val="00871B8C"/>
  </w:style>
  <w:style w:type="character" w:customStyle="1" w:styleId="WW8Num13z8">
    <w:name w:val="WW8Num13z8"/>
    <w:rsid w:val="00871B8C"/>
  </w:style>
  <w:style w:type="character" w:customStyle="1" w:styleId="WW8Num15z1">
    <w:name w:val="WW8Num15z1"/>
    <w:rsid w:val="00871B8C"/>
    <w:rPr>
      <w:rFonts w:ascii="Courier New" w:hAnsi="Courier New" w:cs="Courier New"/>
    </w:rPr>
  </w:style>
  <w:style w:type="character" w:customStyle="1" w:styleId="WW8Num15z2">
    <w:name w:val="WW8Num15z2"/>
    <w:rsid w:val="00871B8C"/>
    <w:rPr>
      <w:rFonts w:ascii="Wingdings" w:hAnsi="Wingdings" w:cs="Wingdings"/>
    </w:rPr>
  </w:style>
  <w:style w:type="character" w:customStyle="1" w:styleId="WW8Num16z1">
    <w:name w:val="WW8Num16z1"/>
    <w:rsid w:val="00871B8C"/>
    <w:rPr>
      <w:rFonts w:ascii="Courier New" w:hAnsi="Courier New" w:cs="Courier New"/>
    </w:rPr>
  </w:style>
  <w:style w:type="character" w:customStyle="1" w:styleId="WW8Num16z2">
    <w:name w:val="WW8Num16z2"/>
    <w:rsid w:val="00871B8C"/>
    <w:rPr>
      <w:rFonts w:ascii="Wingdings" w:hAnsi="Wingdings" w:cs="Wingdings"/>
    </w:rPr>
  </w:style>
  <w:style w:type="character" w:customStyle="1" w:styleId="WW8Num17z1">
    <w:name w:val="WW8Num17z1"/>
    <w:rsid w:val="00871B8C"/>
  </w:style>
  <w:style w:type="character" w:customStyle="1" w:styleId="WW8Num17z2">
    <w:name w:val="WW8Num17z2"/>
    <w:rsid w:val="00871B8C"/>
  </w:style>
  <w:style w:type="character" w:customStyle="1" w:styleId="WW8Num17z3">
    <w:name w:val="WW8Num17z3"/>
    <w:rsid w:val="00871B8C"/>
  </w:style>
  <w:style w:type="character" w:customStyle="1" w:styleId="WW8Num17z4">
    <w:name w:val="WW8Num17z4"/>
    <w:rsid w:val="00871B8C"/>
  </w:style>
  <w:style w:type="character" w:customStyle="1" w:styleId="WW8Num17z5">
    <w:name w:val="WW8Num17z5"/>
    <w:rsid w:val="00871B8C"/>
  </w:style>
  <w:style w:type="character" w:customStyle="1" w:styleId="WW8Num17z6">
    <w:name w:val="WW8Num17z6"/>
    <w:rsid w:val="00871B8C"/>
  </w:style>
  <w:style w:type="character" w:customStyle="1" w:styleId="WW8Num17z7">
    <w:name w:val="WW8Num17z7"/>
    <w:rsid w:val="00871B8C"/>
  </w:style>
  <w:style w:type="character" w:customStyle="1" w:styleId="WW8Num17z8">
    <w:name w:val="WW8Num17z8"/>
    <w:rsid w:val="00871B8C"/>
  </w:style>
  <w:style w:type="character" w:customStyle="1" w:styleId="WW8Num18z0">
    <w:name w:val="WW8Num18z0"/>
    <w:rsid w:val="00871B8C"/>
    <w:rPr>
      <w:rFonts w:ascii="Symbol" w:hAnsi="Symbol" w:cs="Symbol"/>
      <w:color w:val="FF0000"/>
      <w:sz w:val="24"/>
      <w:szCs w:val="24"/>
      <w:shd w:val="clear" w:color="auto" w:fill="FFFFFF"/>
    </w:rPr>
  </w:style>
  <w:style w:type="character" w:customStyle="1" w:styleId="WW8Num18z1">
    <w:name w:val="WW8Num18z1"/>
    <w:rsid w:val="00871B8C"/>
    <w:rPr>
      <w:rFonts w:ascii="Courier New" w:hAnsi="Courier New" w:cs="Courier New"/>
    </w:rPr>
  </w:style>
  <w:style w:type="character" w:customStyle="1" w:styleId="WW8Num18z2">
    <w:name w:val="WW8Num18z2"/>
    <w:rsid w:val="00871B8C"/>
    <w:rPr>
      <w:rFonts w:ascii="Wingdings" w:hAnsi="Wingdings" w:cs="Wingdings"/>
    </w:rPr>
  </w:style>
  <w:style w:type="character" w:customStyle="1" w:styleId="WW8Num19z0">
    <w:name w:val="WW8Num19z0"/>
    <w:rsid w:val="00871B8C"/>
  </w:style>
  <w:style w:type="character" w:customStyle="1" w:styleId="WW8Num19z1">
    <w:name w:val="WW8Num19z1"/>
    <w:rsid w:val="00871B8C"/>
  </w:style>
  <w:style w:type="character" w:customStyle="1" w:styleId="WW8Num19z2">
    <w:name w:val="WW8Num19z2"/>
    <w:rsid w:val="00871B8C"/>
  </w:style>
  <w:style w:type="character" w:customStyle="1" w:styleId="WW8Num19z3">
    <w:name w:val="WW8Num19z3"/>
    <w:rsid w:val="00871B8C"/>
  </w:style>
  <w:style w:type="character" w:customStyle="1" w:styleId="WW8Num19z4">
    <w:name w:val="WW8Num19z4"/>
    <w:rsid w:val="00871B8C"/>
  </w:style>
  <w:style w:type="character" w:customStyle="1" w:styleId="WW8Num19z5">
    <w:name w:val="WW8Num19z5"/>
    <w:rsid w:val="00871B8C"/>
  </w:style>
  <w:style w:type="character" w:customStyle="1" w:styleId="WW8Num19z6">
    <w:name w:val="WW8Num19z6"/>
    <w:rsid w:val="00871B8C"/>
  </w:style>
  <w:style w:type="character" w:customStyle="1" w:styleId="WW8Num19z7">
    <w:name w:val="WW8Num19z7"/>
    <w:rsid w:val="00871B8C"/>
  </w:style>
  <w:style w:type="character" w:customStyle="1" w:styleId="WW8Num19z8">
    <w:name w:val="WW8Num19z8"/>
    <w:rsid w:val="00871B8C"/>
  </w:style>
  <w:style w:type="character" w:customStyle="1" w:styleId="WW8Num20z0">
    <w:name w:val="WW8Num20z0"/>
    <w:rsid w:val="00871B8C"/>
  </w:style>
  <w:style w:type="character" w:customStyle="1" w:styleId="WW8Num20z1">
    <w:name w:val="WW8Num20z1"/>
    <w:rsid w:val="00871B8C"/>
  </w:style>
  <w:style w:type="character" w:customStyle="1" w:styleId="WW8Num20z2">
    <w:name w:val="WW8Num20z2"/>
    <w:rsid w:val="00871B8C"/>
  </w:style>
  <w:style w:type="character" w:customStyle="1" w:styleId="WW8Num20z3">
    <w:name w:val="WW8Num20z3"/>
    <w:rsid w:val="00871B8C"/>
  </w:style>
  <w:style w:type="character" w:customStyle="1" w:styleId="WW8Num20z4">
    <w:name w:val="WW8Num20z4"/>
    <w:rsid w:val="00871B8C"/>
  </w:style>
  <w:style w:type="character" w:customStyle="1" w:styleId="WW8Num20z5">
    <w:name w:val="WW8Num20z5"/>
    <w:rsid w:val="00871B8C"/>
  </w:style>
  <w:style w:type="character" w:customStyle="1" w:styleId="WW8Num20z6">
    <w:name w:val="WW8Num20z6"/>
    <w:rsid w:val="00871B8C"/>
  </w:style>
  <w:style w:type="character" w:customStyle="1" w:styleId="WW8Num20z7">
    <w:name w:val="WW8Num20z7"/>
    <w:rsid w:val="00871B8C"/>
  </w:style>
  <w:style w:type="character" w:customStyle="1" w:styleId="WW8Num20z8">
    <w:name w:val="WW8Num20z8"/>
    <w:rsid w:val="00871B8C"/>
  </w:style>
  <w:style w:type="character" w:customStyle="1" w:styleId="Fontepargpadro12">
    <w:name w:val="Fonte parág. padrão12"/>
    <w:rsid w:val="00871B8C"/>
  </w:style>
  <w:style w:type="character" w:customStyle="1" w:styleId="WW8Num6z1">
    <w:name w:val="WW8Num6z1"/>
    <w:rsid w:val="00871B8C"/>
  </w:style>
  <w:style w:type="character" w:customStyle="1" w:styleId="WW8Num6z2">
    <w:name w:val="WW8Num6z2"/>
    <w:rsid w:val="00871B8C"/>
    <w:rPr>
      <w:rFonts w:ascii="Times New Roman" w:hAnsi="Times New Roman" w:cs="Times New Roman"/>
      <w:sz w:val="24"/>
      <w:szCs w:val="24"/>
    </w:rPr>
  </w:style>
  <w:style w:type="character" w:customStyle="1" w:styleId="WW8Num6z3">
    <w:name w:val="WW8Num6z3"/>
    <w:rsid w:val="00871B8C"/>
  </w:style>
  <w:style w:type="character" w:customStyle="1" w:styleId="WW8Num6z4">
    <w:name w:val="WW8Num6z4"/>
    <w:rsid w:val="00871B8C"/>
  </w:style>
  <w:style w:type="character" w:customStyle="1" w:styleId="WW8Num6z5">
    <w:name w:val="WW8Num6z5"/>
    <w:rsid w:val="00871B8C"/>
  </w:style>
  <w:style w:type="character" w:customStyle="1" w:styleId="WW8Num6z6">
    <w:name w:val="WW8Num6z6"/>
    <w:rsid w:val="00871B8C"/>
  </w:style>
  <w:style w:type="character" w:customStyle="1" w:styleId="WW8Num6z7">
    <w:name w:val="WW8Num6z7"/>
    <w:rsid w:val="00871B8C"/>
  </w:style>
  <w:style w:type="character" w:customStyle="1" w:styleId="WW8Num6z8">
    <w:name w:val="WW8Num6z8"/>
    <w:rsid w:val="00871B8C"/>
  </w:style>
  <w:style w:type="character" w:customStyle="1" w:styleId="WW8Num14z1">
    <w:name w:val="WW8Num14z1"/>
    <w:rsid w:val="00871B8C"/>
  </w:style>
  <w:style w:type="character" w:customStyle="1" w:styleId="WW8Num14z2">
    <w:name w:val="WW8Num14z2"/>
    <w:rsid w:val="00871B8C"/>
  </w:style>
  <w:style w:type="character" w:customStyle="1" w:styleId="WW8Num14z3">
    <w:name w:val="WW8Num14z3"/>
    <w:rsid w:val="00871B8C"/>
  </w:style>
  <w:style w:type="character" w:customStyle="1" w:styleId="WW8Num14z4">
    <w:name w:val="WW8Num14z4"/>
    <w:rsid w:val="00871B8C"/>
  </w:style>
  <w:style w:type="character" w:customStyle="1" w:styleId="WW8Num14z5">
    <w:name w:val="WW8Num14z5"/>
    <w:rsid w:val="00871B8C"/>
  </w:style>
  <w:style w:type="character" w:customStyle="1" w:styleId="WW8Num14z6">
    <w:name w:val="WW8Num14z6"/>
    <w:rsid w:val="00871B8C"/>
  </w:style>
  <w:style w:type="character" w:customStyle="1" w:styleId="WW8Num14z7">
    <w:name w:val="WW8Num14z7"/>
    <w:rsid w:val="00871B8C"/>
  </w:style>
  <w:style w:type="character" w:customStyle="1" w:styleId="WW8Num14z8">
    <w:name w:val="WW8Num14z8"/>
    <w:rsid w:val="00871B8C"/>
  </w:style>
  <w:style w:type="character" w:customStyle="1" w:styleId="WW8Num18z3">
    <w:name w:val="WW8Num18z3"/>
    <w:rsid w:val="00871B8C"/>
  </w:style>
  <w:style w:type="character" w:customStyle="1" w:styleId="WW8Num18z4">
    <w:name w:val="WW8Num18z4"/>
    <w:rsid w:val="00871B8C"/>
  </w:style>
  <w:style w:type="character" w:customStyle="1" w:styleId="WW8Num18z5">
    <w:name w:val="WW8Num18z5"/>
    <w:rsid w:val="00871B8C"/>
  </w:style>
  <w:style w:type="character" w:customStyle="1" w:styleId="WW8Num18z6">
    <w:name w:val="WW8Num18z6"/>
    <w:rsid w:val="00871B8C"/>
  </w:style>
  <w:style w:type="character" w:customStyle="1" w:styleId="WW8Num18z7">
    <w:name w:val="WW8Num18z7"/>
    <w:rsid w:val="00871B8C"/>
  </w:style>
  <w:style w:type="character" w:customStyle="1" w:styleId="WW8Num18z8">
    <w:name w:val="WW8Num18z8"/>
    <w:rsid w:val="00871B8C"/>
  </w:style>
  <w:style w:type="character" w:customStyle="1" w:styleId="Fontepargpadro11">
    <w:name w:val="Fonte parág. padrão11"/>
    <w:rsid w:val="00871B8C"/>
  </w:style>
  <w:style w:type="character" w:customStyle="1" w:styleId="WW-Absatz-Standardschriftart11">
    <w:name w:val="WW-Absatz-Standardschriftart11"/>
    <w:rsid w:val="00871B8C"/>
  </w:style>
  <w:style w:type="character" w:customStyle="1" w:styleId="WW-Absatz-Standardschriftart111">
    <w:name w:val="WW-Absatz-Standardschriftart111"/>
    <w:rsid w:val="00871B8C"/>
  </w:style>
  <w:style w:type="character" w:customStyle="1" w:styleId="WW-Absatz-Standardschriftart1111">
    <w:name w:val="WW-Absatz-Standardschriftart1111"/>
    <w:rsid w:val="00871B8C"/>
  </w:style>
  <w:style w:type="character" w:customStyle="1" w:styleId="WW-Absatz-Standardschriftart11111">
    <w:name w:val="WW-Absatz-Standardschriftart11111"/>
    <w:rsid w:val="00871B8C"/>
  </w:style>
  <w:style w:type="character" w:customStyle="1" w:styleId="WW-Absatz-Standardschriftart111111">
    <w:name w:val="WW-Absatz-Standardschriftart111111"/>
    <w:rsid w:val="00871B8C"/>
  </w:style>
  <w:style w:type="character" w:customStyle="1" w:styleId="Fontepargpadro1">
    <w:name w:val="Fonte parág. padrão1"/>
    <w:rsid w:val="00871B8C"/>
  </w:style>
  <w:style w:type="character" w:customStyle="1" w:styleId="Fontepargpadro10">
    <w:name w:val="Fonte parág. padrão10"/>
    <w:rsid w:val="00871B8C"/>
  </w:style>
  <w:style w:type="character" w:customStyle="1" w:styleId="WW-Absatz-Standardschriftart1111111">
    <w:name w:val="WW-Absatz-Standardschriftart1111111"/>
    <w:rsid w:val="00871B8C"/>
  </w:style>
  <w:style w:type="character" w:customStyle="1" w:styleId="WW-Absatz-Standardschriftart11111111">
    <w:name w:val="WW-Absatz-Standardschriftart11111111"/>
    <w:rsid w:val="00871B8C"/>
  </w:style>
  <w:style w:type="character" w:customStyle="1" w:styleId="WW-Absatz-Standardschriftart111111111">
    <w:name w:val="WW-Absatz-Standardschriftart111111111"/>
    <w:rsid w:val="00871B8C"/>
  </w:style>
  <w:style w:type="character" w:customStyle="1" w:styleId="Fontepargpadro9">
    <w:name w:val="Fonte parág. padrão9"/>
    <w:rsid w:val="00871B8C"/>
  </w:style>
  <w:style w:type="character" w:customStyle="1" w:styleId="Fontepargpadro8">
    <w:name w:val="Fonte parág. padrão8"/>
    <w:rsid w:val="00871B8C"/>
  </w:style>
  <w:style w:type="character" w:customStyle="1" w:styleId="WW-Absatz-Standardschriftart1111111111">
    <w:name w:val="WW-Absatz-Standardschriftart1111111111"/>
    <w:rsid w:val="00871B8C"/>
  </w:style>
  <w:style w:type="character" w:customStyle="1" w:styleId="WW-Absatz-Standardschriftart11111111111">
    <w:name w:val="WW-Absatz-Standardschriftart11111111111"/>
    <w:rsid w:val="00871B8C"/>
  </w:style>
  <w:style w:type="character" w:customStyle="1" w:styleId="Fontepargpadro7">
    <w:name w:val="Fonte parág. padrão7"/>
    <w:rsid w:val="00871B8C"/>
  </w:style>
  <w:style w:type="character" w:customStyle="1" w:styleId="WW-Absatz-Standardschriftart111111111111">
    <w:name w:val="WW-Absatz-Standardschriftart111111111111"/>
    <w:rsid w:val="00871B8C"/>
  </w:style>
  <w:style w:type="character" w:customStyle="1" w:styleId="Fontepargpadro6">
    <w:name w:val="Fonte parág. padrão6"/>
    <w:rsid w:val="00871B8C"/>
  </w:style>
  <w:style w:type="character" w:customStyle="1" w:styleId="WW-Absatz-Standardschriftart1111111111111">
    <w:name w:val="WW-Absatz-Standardschriftart1111111111111"/>
    <w:rsid w:val="00871B8C"/>
  </w:style>
  <w:style w:type="character" w:customStyle="1" w:styleId="WW-Absatz-Standardschriftart11111111111111">
    <w:name w:val="WW-Absatz-Standardschriftart11111111111111"/>
    <w:rsid w:val="00871B8C"/>
  </w:style>
  <w:style w:type="character" w:customStyle="1" w:styleId="Fontepargpadro5">
    <w:name w:val="Fonte parág. padrão5"/>
    <w:rsid w:val="00871B8C"/>
  </w:style>
  <w:style w:type="character" w:customStyle="1" w:styleId="Fontepargpadro4">
    <w:name w:val="Fonte parág. padrão4"/>
    <w:rsid w:val="00871B8C"/>
  </w:style>
  <w:style w:type="character" w:customStyle="1" w:styleId="WW-Absatz-Standardschriftart111111111111111">
    <w:name w:val="WW-Absatz-Standardschriftart111111111111111"/>
    <w:rsid w:val="00871B8C"/>
  </w:style>
  <w:style w:type="character" w:customStyle="1" w:styleId="Fontepargpadro3">
    <w:name w:val="Fonte parág. padrão3"/>
    <w:rsid w:val="00871B8C"/>
  </w:style>
  <w:style w:type="character" w:customStyle="1" w:styleId="WW-Absatz-Standardschriftart1111111111111111">
    <w:name w:val="WW-Absatz-Standardschriftart1111111111111111"/>
    <w:rsid w:val="00871B8C"/>
  </w:style>
  <w:style w:type="character" w:customStyle="1" w:styleId="WW-Absatz-Standardschriftart11111111111111111">
    <w:name w:val="WW-Absatz-Standardschriftart11111111111111111"/>
    <w:rsid w:val="00871B8C"/>
  </w:style>
  <w:style w:type="character" w:customStyle="1" w:styleId="WW-Absatz-Standardschriftart111111111111111111">
    <w:name w:val="WW-Absatz-Standardschriftart111111111111111111"/>
    <w:rsid w:val="00871B8C"/>
  </w:style>
  <w:style w:type="character" w:customStyle="1" w:styleId="WW-Absatz-Standardschriftart1111111111111111111">
    <w:name w:val="WW-Absatz-Standardschriftart1111111111111111111"/>
    <w:rsid w:val="00871B8C"/>
  </w:style>
  <w:style w:type="character" w:customStyle="1" w:styleId="WW-Absatz-Standardschriftart11111111111111111111">
    <w:name w:val="WW-Absatz-Standardschriftart11111111111111111111"/>
    <w:rsid w:val="00871B8C"/>
  </w:style>
  <w:style w:type="character" w:customStyle="1" w:styleId="WW-Absatz-Standardschriftart111111111111111111111">
    <w:name w:val="WW-Absatz-Standardschriftart111111111111111111111"/>
    <w:rsid w:val="00871B8C"/>
  </w:style>
  <w:style w:type="character" w:customStyle="1" w:styleId="WW-Absatz-Standardschriftart1111111111111111111111">
    <w:name w:val="WW-Absatz-Standardschriftart1111111111111111111111"/>
    <w:rsid w:val="00871B8C"/>
  </w:style>
  <w:style w:type="character" w:customStyle="1" w:styleId="WW-Absatz-Standardschriftart11111111111111111111111">
    <w:name w:val="WW-Absatz-Standardschriftart11111111111111111111111"/>
    <w:rsid w:val="00871B8C"/>
  </w:style>
  <w:style w:type="character" w:customStyle="1" w:styleId="WW-Absatz-Standardschriftart111111111111111111111111">
    <w:name w:val="WW-Absatz-Standardschriftart111111111111111111111111"/>
    <w:rsid w:val="00871B8C"/>
  </w:style>
  <w:style w:type="character" w:customStyle="1" w:styleId="WW-Absatz-Standardschriftart1111111111111111111111111">
    <w:name w:val="WW-Absatz-Standardschriftart1111111111111111111111111"/>
    <w:rsid w:val="00871B8C"/>
  </w:style>
  <w:style w:type="character" w:customStyle="1" w:styleId="Fontepargpadro2">
    <w:name w:val="Fonte parág. padrão2"/>
    <w:rsid w:val="00871B8C"/>
  </w:style>
  <w:style w:type="character" w:customStyle="1" w:styleId="WW-Absatz-Standardschriftart11111111111111111111111111">
    <w:name w:val="WW-Absatz-Standardschriftart11111111111111111111111111"/>
    <w:rsid w:val="00871B8C"/>
  </w:style>
  <w:style w:type="character" w:customStyle="1" w:styleId="WW-Absatz-Standardschriftart111111111111111111111111111">
    <w:name w:val="WW-Absatz-Standardschriftart111111111111111111111111111"/>
    <w:rsid w:val="00871B8C"/>
  </w:style>
  <w:style w:type="character" w:customStyle="1" w:styleId="WW-Absatz-Standardschriftart1111111111111111111111111111">
    <w:name w:val="WW-Absatz-Standardschriftart1111111111111111111111111111"/>
    <w:rsid w:val="00871B8C"/>
  </w:style>
  <w:style w:type="character" w:customStyle="1" w:styleId="WW-Absatz-Standardschriftart11111111111111111111111111111">
    <w:name w:val="WW-Absatz-Standardschriftart11111111111111111111111111111"/>
    <w:rsid w:val="00871B8C"/>
  </w:style>
  <w:style w:type="character" w:customStyle="1" w:styleId="WW-Absatz-Standardschriftart111111111111111111111111111111">
    <w:name w:val="WW-Absatz-Standardschriftart111111111111111111111111111111"/>
    <w:rsid w:val="00871B8C"/>
  </w:style>
  <w:style w:type="character" w:customStyle="1" w:styleId="WW-Absatz-Standardschriftart1111111111111111111111111111111">
    <w:name w:val="WW-Absatz-Standardschriftart1111111111111111111111111111111"/>
    <w:rsid w:val="00871B8C"/>
  </w:style>
  <w:style w:type="character" w:customStyle="1" w:styleId="WW-Fontepargpadro1">
    <w:name w:val="WW-Fonte parág. padrão1"/>
    <w:rsid w:val="00871B8C"/>
  </w:style>
  <w:style w:type="character" w:styleId="Forte">
    <w:name w:val="Strong"/>
    <w:qFormat/>
    <w:rsid w:val="00871B8C"/>
    <w:rPr>
      <w:rFonts w:cs="Times New Roman"/>
      <w:b/>
      <w:bCs/>
    </w:rPr>
  </w:style>
  <w:style w:type="character" w:styleId="nfase">
    <w:name w:val="Emphasis"/>
    <w:qFormat/>
    <w:rsid w:val="00871B8C"/>
    <w:rPr>
      <w:rFonts w:cs="Times New Roman"/>
      <w:i/>
      <w:iCs/>
    </w:rPr>
  </w:style>
  <w:style w:type="character" w:customStyle="1" w:styleId="SubttuloChar">
    <w:name w:val="Subtítulo Char"/>
    <w:rsid w:val="00871B8C"/>
    <w:rPr>
      <w:rFonts w:ascii="Futura Lt BT" w:hAnsi="Futura Lt BT" w:cs="Times New Roman"/>
      <w:b/>
      <w:bCs/>
      <w:smallCaps/>
      <w:sz w:val="20"/>
      <w:szCs w:val="20"/>
    </w:rPr>
  </w:style>
  <w:style w:type="character" w:customStyle="1" w:styleId="CorpodetextoChar">
    <w:name w:val="Corpo de texto Char"/>
    <w:rsid w:val="00871B8C"/>
    <w:rPr>
      <w:rFonts w:ascii="Times New Roman" w:hAnsi="Times New Roman" w:cs="Times New Roman"/>
      <w:sz w:val="36"/>
      <w:szCs w:val="36"/>
    </w:rPr>
  </w:style>
  <w:style w:type="character" w:customStyle="1" w:styleId="RodapChar">
    <w:name w:val="Rodapé Char"/>
    <w:uiPriority w:val="99"/>
    <w:rsid w:val="00871B8C"/>
    <w:rPr>
      <w:rFonts w:ascii="Times New Roman" w:hAnsi="Times New Roman" w:cs="Times New Roman"/>
      <w:sz w:val="20"/>
      <w:szCs w:val="20"/>
      <w:lang w:eastAsia="ar-SA" w:bidi="ar-SA"/>
    </w:rPr>
  </w:style>
  <w:style w:type="character" w:customStyle="1" w:styleId="CabealhoChar">
    <w:name w:val="Cabeçalho Char"/>
    <w:rsid w:val="00871B8C"/>
    <w:rPr>
      <w:rFonts w:cs="Times New Roman"/>
    </w:rPr>
  </w:style>
  <w:style w:type="character" w:customStyle="1" w:styleId="TextodebaloChar">
    <w:name w:val="Texto de balão Char"/>
    <w:rsid w:val="00871B8C"/>
    <w:rPr>
      <w:rFonts w:ascii="Tahoma" w:hAnsi="Tahoma" w:cs="Tahoma"/>
      <w:sz w:val="16"/>
      <w:szCs w:val="16"/>
    </w:rPr>
  </w:style>
  <w:style w:type="character" w:customStyle="1" w:styleId="ListLabel1">
    <w:name w:val="ListLabel 1"/>
    <w:rsid w:val="00871B8C"/>
    <w:rPr>
      <w:rFonts w:cs="Symbol"/>
    </w:rPr>
  </w:style>
  <w:style w:type="character" w:customStyle="1" w:styleId="ListLabel2">
    <w:name w:val="ListLabel 2"/>
    <w:rsid w:val="00871B8C"/>
    <w:rPr>
      <w:rFonts w:cs="Times New Roman"/>
      <w:b w:val="0"/>
    </w:rPr>
  </w:style>
  <w:style w:type="character" w:customStyle="1" w:styleId="ListLabel3">
    <w:name w:val="ListLabel 3"/>
    <w:rsid w:val="00871B8C"/>
    <w:rPr>
      <w:rFonts w:cs="Times New Roman"/>
    </w:rPr>
  </w:style>
  <w:style w:type="character" w:customStyle="1" w:styleId="Smbolosdenumerao">
    <w:name w:val="Símbolos de numeração"/>
    <w:rsid w:val="00871B8C"/>
  </w:style>
  <w:style w:type="character" w:customStyle="1" w:styleId="apple-converted-space">
    <w:name w:val="apple-converted-space"/>
    <w:rsid w:val="00871B8C"/>
  </w:style>
  <w:style w:type="character" w:customStyle="1" w:styleId="highlight">
    <w:name w:val="highlight"/>
    <w:basedOn w:val="Fontepargpadro11"/>
    <w:rsid w:val="00871B8C"/>
  </w:style>
  <w:style w:type="character" w:customStyle="1" w:styleId="TextodebaloChar1">
    <w:name w:val="Texto de balão Char1"/>
    <w:rsid w:val="00871B8C"/>
    <w:rPr>
      <w:rFonts w:ascii="Tahoma" w:eastAsia="Calibri" w:hAnsi="Tahoma" w:cs="Tahoma"/>
      <w:kern w:val="1"/>
      <w:sz w:val="16"/>
      <w:szCs w:val="16"/>
    </w:rPr>
  </w:style>
  <w:style w:type="character" w:customStyle="1" w:styleId="Marcas">
    <w:name w:val="Marcas"/>
    <w:rsid w:val="00871B8C"/>
    <w:rPr>
      <w:rFonts w:ascii="OpenSymbol" w:eastAsia="OpenSymbol" w:hAnsi="OpenSymbol" w:cs="OpenSymbol"/>
    </w:rPr>
  </w:style>
  <w:style w:type="paragraph" w:customStyle="1" w:styleId="Ttulo14">
    <w:name w:val="Título14"/>
    <w:basedOn w:val="Normal"/>
    <w:next w:val="Corpodetexto"/>
    <w:rsid w:val="00871B8C"/>
    <w:pPr>
      <w:keepNext/>
      <w:suppressAutoHyphens/>
      <w:spacing w:before="240" w:after="120"/>
    </w:pPr>
    <w:rPr>
      <w:rFonts w:ascii="Arial" w:eastAsia="MS Mincho" w:hAnsi="Arial" w:cs="Tahoma"/>
      <w:kern w:val="1"/>
      <w:sz w:val="28"/>
      <w:szCs w:val="28"/>
      <w:lang w:eastAsia="ar-SA"/>
    </w:rPr>
  </w:style>
  <w:style w:type="paragraph" w:styleId="Corpodetexto">
    <w:name w:val="Body Text"/>
    <w:basedOn w:val="Normal"/>
    <w:link w:val="CorpodetextoChar1"/>
    <w:rsid w:val="00871B8C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36"/>
      <w:szCs w:val="36"/>
      <w:lang w:eastAsia="ar-SA"/>
    </w:rPr>
  </w:style>
  <w:style w:type="character" w:customStyle="1" w:styleId="CorpodetextoChar1">
    <w:name w:val="Corpo de texto Char1"/>
    <w:basedOn w:val="Fontepargpadro"/>
    <w:link w:val="Corpodetexto"/>
    <w:rsid w:val="00871B8C"/>
    <w:rPr>
      <w:rFonts w:ascii="Times New Roman" w:eastAsia="Times New Roman" w:hAnsi="Times New Roman" w:cs="Times New Roman"/>
      <w:kern w:val="1"/>
      <w:sz w:val="36"/>
      <w:szCs w:val="36"/>
      <w:lang w:eastAsia="ar-SA"/>
    </w:rPr>
  </w:style>
  <w:style w:type="paragraph" w:styleId="Lista">
    <w:name w:val="List"/>
    <w:basedOn w:val="Corpodetexto"/>
    <w:rsid w:val="00871B8C"/>
    <w:rPr>
      <w:rFonts w:cs="Mangal"/>
    </w:rPr>
  </w:style>
  <w:style w:type="paragraph" w:customStyle="1" w:styleId="Legenda4">
    <w:name w:val="Legenda4"/>
    <w:basedOn w:val="Normal"/>
    <w:rsid w:val="00871B8C"/>
    <w:pPr>
      <w:suppressLineNumbers/>
      <w:suppressAutoHyphens/>
      <w:spacing w:before="120" w:after="120"/>
    </w:pPr>
    <w:rPr>
      <w:rFonts w:ascii="Calibri" w:eastAsia="Calibri" w:hAnsi="Calibri" w:cs="Tahoma"/>
      <w:i/>
      <w:iCs/>
      <w:kern w:val="1"/>
      <w:sz w:val="24"/>
      <w:szCs w:val="24"/>
      <w:lang w:eastAsia="ar-SA"/>
    </w:rPr>
  </w:style>
  <w:style w:type="paragraph" w:customStyle="1" w:styleId="ndice">
    <w:name w:val="Índice"/>
    <w:basedOn w:val="Normal"/>
    <w:rsid w:val="00871B8C"/>
    <w:pPr>
      <w:suppressLineNumbers/>
      <w:suppressAutoHyphens/>
    </w:pPr>
    <w:rPr>
      <w:rFonts w:ascii="Calibri" w:eastAsia="Calibri" w:hAnsi="Calibri" w:cs="Mangal"/>
      <w:kern w:val="1"/>
      <w:lang w:eastAsia="ar-SA"/>
    </w:rPr>
  </w:style>
  <w:style w:type="paragraph" w:customStyle="1" w:styleId="Ttulo13">
    <w:name w:val="Título13"/>
    <w:basedOn w:val="Normal"/>
    <w:next w:val="Corpodetexto"/>
    <w:rsid w:val="00871B8C"/>
    <w:pPr>
      <w:keepNext/>
      <w:suppressAutoHyphens/>
      <w:spacing w:before="240" w:after="120"/>
    </w:pPr>
    <w:rPr>
      <w:rFonts w:ascii="Liberation Sans" w:eastAsia="Microsoft YaHei" w:hAnsi="Liberation Sans" w:cs="Mangal"/>
      <w:kern w:val="1"/>
      <w:sz w:val="28"/>
      <w:szCs w:val="28"/>
      <w:lang w:eastAsia="ar-SA"/>
    </w:rPr>
  </w:style>
  <w:style w:type="paragraph" w:customStyle="1" w:styleId="Legenda3">
    <w:name w:val="Legenda3"/>
    <w:basedOn w:val="Normal"/>
    <w:rsid w:val="00871B8C"/>
    <w:pPr>
      <w:suppressLineNumbers/>
      <w:suppressAutoHyphens/>
      <w:spacing w:before="120" w:after="120"/>
    </w:pPr>
    <w:rPr>
      <w:rFonts w:ascii="Calibri" w:eastAsia="Calibri" w:hAnsi="Calibri" w:cs="Mangal"/>
      <w:i/>
      <w:iCs/>
      <w:kern w:val="1"/>
      <w:sz w:val="24"/>
      <w:szCs w:val="24"/>
      <w:lang w:eastAsia="ar-SA"/>
    </w:rPr>
  </w:style>
  <w:style w:type="paragraph" w:customStyle="1" w:styleId="Ttulo12">
    <w:name w:val="Título12"/>
    <w:basedOn w:val="Normal"/>
    <w:next w:val="Corpodetexto"/>
    <w:rsid w:val="00871B8C"/>
    <w:pPr>
      <w:keepNext/>
      <w:suppressAutoHyphens/>
      <w:spacing w:before="240" w:after="120"/>
    </w:pPr>
    <w:rPr>
      <w:rFonts w:ascii="Liberation Sans" w:eastAsia="Microsoft YaHei" w:hAnsi="Liberation Sans" w:cs="Mangal"/>
      <w:kern w:val="1"/>
      <w:sz w:val="28"/>
      <w:szCs w:val="28"/>
      <w:lang w:eastAsia="ar-SA"/>
    </w:rPr>
  </w:style>
  <w:style w:type="paragraph" w:customStyle="1" w:styleId="Ttulo11">
    <w:name w:val="Título11"/>
    <w:basedOn w:val="Normal"/>
    <w:next w:val="Corpodetexto"/>
    <w:rsid w:val="00871B8C"/>
    <w:pPr>
      <w:keepNext/>
      <w:suppressAutoHyphens/>
      <w:spacing w:before="240" w:after="120"/>
    </w:pPr>
    <w:rPr>
      <w:rFonts w:ascii="Arial" w:eastAsia="Arial Unicode MS" w:hAnsi="Arial" w:cs="Mangal"/>
      <w:kern w:val="1"/>
      <w:sz w:val="28"/>
      <w:szCs w:val="28"/>
      <w:lang w:eastAsia="ar-SA"/>
    </w:rPr>
  </w:style>
  <w:style w:type="paragraph" w:customStyle="1" w:styleId="Legenda2">
    <w:name w:val="Legenda2"/>
    <w:basedOn w:val="Normal"/>
    <w:rsid w:val="00871B8C"/>
    <w:pPr>
      <w:suppressLineNumbers/>
      <w:suppressAutoHyphens/>
      <w:spacing w:before="120" w:after="120"/>
    </w:pPr>
    <w:rPr>
      <w:rFonts w:ascii="Calibri" w:eastAsia="Calibri" w:hAnsi="Calibri" w:cs="Mangal"/>
      <w:i/>
      <w:iCs/>
      <w:kern w:val="1"/>
      <w:sz w:val="24"/>
      <w:szCs w:val="24"/>
      <w:lang w:eastAsia="ar-SA"/>
    </w:rPr>
  </w:style>
  <w:style w:type="paragraph" w:customStyle="1" w:styleId="Ttulo10">
    <w:name w:val="Título10"/>
    <w:basedOn w:val="Normal"/>
    <w:rsid w:val="00871B8C"/>
    <w:pPr>
      <w:keepNext/>
      <w:suppressAutoHyphens/>
      <w:spacing w:before="240" w:after="120"/>
    </w:pPr>
    <w:rPr>
      <w:rFonts w:ascii="Arial" w:eastAsia="Arial Unicode MS" w:hAnsi="Arial" w:cs="Mangal"/>
      <w:kern w:val="1"/>
      <w:sz w:val="28"/>
      <w:szCs w:val="28"/>
      <w:lang w:eastAsia="ar-SA"/>
    </w:rPr>
  </w:style>
  <w:style w:type="paragraph" w:customStyle="1" w:styleId="Legenda1">
    <w:name w:val="Legenda1"/>
    <w:basedOn w:val="Normal"/>
    <w:rsid w:val="00871B8C"/>
    <w:pPr>
      <w:suppressLineNumbers/>
      <w:suppressAutoHyphens/>
      <w:spacing w:before="120" w:after="120"/>
    </w:pPr>
    <w:rPr>
      <w:rFonts w:ascii="Calibri" w:eastAsia="Calibri" w:hAnsi="Calibri" w:cs="Mangal"/>
      <w:i/>
      <w:iCs/>
      <w:kern w:val="1"/>
      <w:sz w:val="24"/>
      <w:szCs w:val="24"/>
      <w:lang w:eastAsia="ar-SA"/>
    </w:rPr>
  </w:style>
  <w:style w:type="paragraph" w:customStyle="1" w:styleId="Ttulo90">
    <w:name w:val="Título9"/>
    <w:basedOn w:val="Normal"/>
    <w:rsid w:val="00871B8C"/>
    <w:pPr>
      <w:keepNext/>
      <w:suppressAutoHyphens/>
      <w:spacing w:before="240" w:after="120"/>
    </w:pPr>
    <w:rPr>
      <w:rFonts w:ascii="Arial" w:eastAsia="Lucida Sans Unicode" w:hAnsi="Arial" w:cs="Mangal"/>
      <w:kern w:val="1"/>
      <w:sz w:val="28"/>
      <w:szCs w:val="28"/>
      <w:lang w:eastAsia="ar-SA"/>
    </w:rPr>
  </w:style>
  <w:style w:type="paragraph" w:customStyle="1" w:styleId="Ttulo80">
    <w:name w:val="Título8"/>
    <w:basedOn w:val="Normal"/>
    <w:rsid w:val="00871B8C"/>
    <w:pPr>
      <w:keepNext/>
      <w:suppressAutoHyphens/>
      <w:spacing w:before="240" w:after="120"/>
    </w:pPr>
    <w:rPr>
      <w:rFonts w:ascii="Arial" w:eastAsia="Lucida Sans Unicode" w:hAnsi="Arial" w:cs="Mangal"/>
      <w:kern w:val="1"/>
      <w:sz w:val="28"/>
      <w:szCs w:val="28"/>
      <w:lang w:eastAsia="ar-SA"/>
    </w:rPr>
  </w:style>
  <w:style w:type="paragraph" w:customStyle="1" w:styleId="Ttulo70">
    <w:name w:val="Título7"/>
    <w:basedOn w:val="Normal"/>
    <w:rsid w:val="00871B8C"/>
    <w:pPr>
      <w:keepNext/>
      <w:suppressAutoHyphens/>
      <w:spacing w:before="240" w:after="120"/>
    </w:pPr>
    <w:rPr>
      <w:rFonts w:ascii="Arial" w:eastAsia="Arial Unicode MS" w:hAnsi="Arial" w:cs="Mangal"/>
      <w:kern w:val="1"/>
      <w:sz w:val="28"/>
      <w:szCs w:val="28"/>
      <w:lang w:eastAsia="ar-SA"/>
    </w:rPr>
  </w:style>
  <w:style w:type="paragraph" w:customStyle="1" w:styleId="Ttulo60">
    <w:name w:val="Título6"/>
    <w:basedOn w:val="Normal"/>
    <w:rsid w:val="00871B8C"/>
    <w:pPr>
      <w:keepNext/>
      <w:suppressAutoHyphens/>
      <w:spacing w:before="240" w:after="120"/>
    </w:pPr>
    <w:rPr>
      <w:rFonts w:ascii="Arial" w:eastAsia="Arial Unicode MS" w:hAnsi="Arial" w:cs="Mangal"/>
      <w:kern w:val="1"/>
      <w:sz w:val="28"/>
      <w:szCs w:val="28"/>
      <w:lang w:eastAsia="ar-SA"/>
    </w:rPr>
  </w:style>
  <w:style w:type="paragraph" w:customStyle="1" w:styleId="Ttulo50">
    <w:name w:val="Título5"/>
    <w:basedOn w:val="Normal"/>
    <w:rsid w:val="00871B8C"/>
    <w:pPr>
      <w:keepNext/>
      <w:suppressAutoHyphens/>
      <w:spacing w:before="240" w:after="120"/>
    </w:pPr>
    <w:rPr>
      <w:rFonts w:ascii="Arial" w:eastAsia="Arial Unicode MS" w:hAnsi="Arial" w:cs="Mangal"/>
      <w:kern w:val="1"/>
      <w:sz w:val="28"/>
      <w:szCs w:val="28"/>
      <w:lang w:eastAsia="ar-SA"/>
    </w:rPr>
  </w:style>
  <w:style w:type="paragraph" w:customStyle="1" w:styleId="Ttulo40">
    <w:name w:val="Título4"/>
    <w:basedOn w:val="Normal"/>
    <w:rsid w:val="00871B8C"/>
    <w:pPr>
      <w:keepNext/>
      <w:suppressAutoHyphens/>
      <w:spacing w:before="240" w:after="120"/>
    </w:pPr>
    <w:rPr>
      <w:rFonts w:ascii="Arial" w:eastAsia="Lucida Sans Unicode" w:hAnsi="Arial" w:cs="Mangal"/>
      <w:kern w:val="1"/>
      <w:sz w:val="28"/>
      <w:szCs w:val="28"/>
      <w:lang w:eastAsia="ar-SA"/>
    </w:rPr>
  </w:style>
  <w:style w:type="paragraph" w:customStyle="1" w:styleId="Ttulo30">
    <w:name w:val="Título3"/>
    <w:basedOn w:val="Normal"/>
    <w:rsid w:val="00871B8C"/>
    <w:pPr>
      <w:keepNext/>
      <w:suppressAutoHyphens/>
      <w:spacing w:before="240" w:after="120"/>
    </w:pPr>
    <w:rPr>
      <w:rFonts w:ascii="Arial" w:eastAsia="Lucida Sans Unicode" w:hAnsi="Arial" w:cs="Mangal"/>
      <w:kern w:val="1"/>
      <w:sz w:val="28"/>
      <w:szCs w:val="28"/>
      <w:lang w:eastAsia="ar-SA"/>
    </w:rPr>
  </w:style>
  <w:style w:type="paragraph" w:customStyle="1" w:styleId="Ttulo20">
    <w:name w:val="Título2"/>
    <w:basedOn w:val="Normal"/>
    <w:rsid w:val="00871B8C"/>
    <w:pPr>
      <w:keepNext/>
      <w:suppressAutoHyphens/>
      <w:spacing w:before="240" w:after="120"/>
    </w:pPr>
    <w:rPr>
      <w:rFonts w:ascii="Arial" w:eastAsia="Lucida Sans Unicode" w:hAnsi="Arial" w:cs="Mangal"/>
      <w:kern w:val="1"/>
      <w:sz w:val="28"/>
      <w:szCs w:val="28"/>
      <w:lang w:eastAsia="ar-SA"/>
    </w:rPr>
  </w:style>
  <w:style w:type="paragraph" w:customStyle="1" w:styleId="Ttulo15">
    <w:name w:val="Título1"/>
    <w:basedOn w:val="Normal"/>
    <w:rsid w:val="00871B8C"/>
    <w:pPr>
      <w:keepNext/>
      <w:suppressAutoHyphens/>
      <w:spacing w:before="240" w:after="120"/>
    </w:pPr>
    <w:rPr>
      <w:rFonts w:ascii="Arial" w:eastAsia="Lucida Sans Unicode" w:hAnsi="Arial" w:cs="Mangal"/>
      <w:kern w:val="1"/>
      <w:sz w:val="28"/>
      <w:szCs w:val="28"/>
      <w:lang w:eastAsia="ar-SA"/>
    </w:rPr>
  </w:style>
  <w:style w:type="paragraph" w:customStyle="1" w:styleId="WW-Legenda1">
    <w:name w:val="WW-Legenda1"/>
    <w:basedOn w:val="Normal"/>
    <w:rsid w:val="00871B8C"/>
    <w:pPr>
      <w:suppressLineNumbers/>
      <w:suppressAutoHyphens/>
      <w:spacing w:before="120" w:after="120"/>
    </w:pPr>
    <w:rPr>
      <w:rFonts w:ascii="Calibri" w:eastAsia="Calibri" w:hAnsi="Calibri" w:cs="Mangal"/>
      <w:i/>
      <w:iCs/>
      <w:kern w:val="1"/>
      <w:sz w:val="24"/>
      <w:szCs w:val="24"/>
      <w:lang w:eastAsia="ar-SA"/>
    </w:rPr>
  </w:style>
  <w:style w:type="paragraph" w:styleId="Subttulo">
    <w:name w:val="Subtitle"/>
    <w:basedOn w:val="Normal"/>
    <w:next w:val="Corpodetexto"/>
    <w:link w:val="SubttuloChar1"/>
    <w:qFormat/>
    <w:rsid w:val="00871B8C"/>
    <w:pPr>
      <w:suppressAutoHyphens/>
      <w:spacing w:after="0" w:line="100" w:lineRule="atLeast"/>
      <w:jc w:val="center"/>
    </w:pPr>
    <w:rPr>
      <w:rFonts w:ascii="Futura Lt BT" w:eastAsia="Times New Roman" w:hAnsi="Futura Lt BT" w:cs="Futura Lt BT"/>
      <w:b/>
      <w:bCs/>
      <w:i/>
      <w:iCs/>
      <w:smallCaps/>
      <w:kern w:val="1"/>
      <w:sz w:val="20"/>
      <w:szCs w:val="20"/>
      <w:lang w:eastAsia="ar-SA"/>
    </w:rPr>
  </w:style>
  <w:style w:type="character" w:customStyle="1" w:styleId="SubttuloChar1">
    <w:name w:val="Subtítulo Char1"/>
    <w:basedOn w:val="Fontepargpadro"/>
    <w:link w:val="Subttulo"/>
    <w:rsid w:val="00871B8C"/>
    <w:rPr>
      <w:rFonts w:ascii="Futura Lt BT" w:eastAsia="Times New Roman" w:hAnsi="Futura Lt BT" w:cs="Futura Lt BT"/>
      <w:b/>
      <w:bCs/>
      <w:i/>
      <w:iCs/>
      <w:smallCaps/>
      <w:kern w:val="1"/>
      <w:sz w:val="20"/>
      <w:szCs w:val="20"/>
      <w:lang w:eastAsia="ar-SA"/>
    </w:rPr>
  </w:style>
  <w:style w:type="paragraph" w:styleId="Rodap">
    <w:name w:val="footer"/>
    <w:basedOn w:val="Normal"/>
    <w:link w:val="RodapChar1"/>
    <w:uiPriority w:val="99"/>
    <w:rsid w:val="00871B8C"/>
    <w:pPr>
      <w:suppressLineNumbers/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character" w:customStyle="1" w:styleId="RodapChar1">
    <w:name w:val="Rodapé Char1"/>
    <w:basedOn w:val="Fontepargpadro"/>
    <w:link w:val="Rodap"/>
    <w:rsid w:val="00871B8C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customStyle="1" w:styleId="Contedodatabela">
    <w:name w:val="Conteúdo da tabela"/>
    <w:basedOn w:val="Normal"/>
    <w:rsid w:val="00871B8C"/>
    <w:pPr>
      <w:suppressLineNumbers/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NoParagraphStyle">
    <w:name w:val="[No Paragraph Style]"/>
    <w:rsid w:val="00871B8C"/>
    <w:pPr>
      <w:suppressAutoHyphens/>
      <w:spacing w:after="0" w:line="288" w:lineRule="auto"/>
    </w:pPr>
    <w:rPr>
      <w:rFonts w:ascii="Times  Roman" w:eastAsia="Calibri" w:hAnsi="Times  Roman" w:cs="Times  Roman"/>
      <w:color w:val="000000"/>
      <w:kern w:val="1"/>
      <w:sz w:val="24"/>
      <w:szCs w:val="24"/>
      <w:lang w:val="en-US" w:eastAsia="ar-SA"/>
    </w:rPr>
  </w:style>
  <w:style w:type="paragraph" w:customStyle="1" w:styleId="1texto">
    <w:name w:val="1_texto"/>
    <w:basedOn w:val="NoParagraphStyle"/>
    <w:rsid w:val="00871B8C"/>
    <w:pPr>
      <w:spacing w:line="260" w:lineRule="atLeast"/>
      <w:jc w:val="both"/>
    </w:pPr>
    <w:rPr>
      <w:rFonts w:ascii="ChollaSans Thin" w:hAnsi="ChollaSans Thin" w:cs="ChollaSans Thin"/>
      <w:sz w:val="19"/>
      <w:szCs w:val="19"/>
      <w:lang w:val="pt-BR"/>
    </w:rPr>
  </w:style>
  <w:style w:type="paragraph" w:customStyle="1" w:styleId="Corpodetexto31">
    <w:name w:val="Corpo de texto 31"/>
    <w:basedOn w:val="Normal"/>
    <w:rsid w:val="00871B8C"/>
    <w:pPr>
      <w:widowControl w:val="0"/>
      <w:suppressAutoHyphens/>
      <w:spacing w:after="0" w:line="100" w:lineRule="atLeast"/>
    </w:pPr>
    <w:rPr>
      <w:rFonts w:ascii="Tahoma" w:eastAsia="Calibri" w:hAnsi="Tahoma" w:cs="Tahoma"/>
      <w:kern w:val="1"/>
      <w:sz w:val="18"/>
      <w:szCs w:val="18"/>
      <w:lang w:eastAsia="ar-SA"/>
    </w:rPr>
  </w:style>
  <w:style w:type="paragraph" w:customStyle="1" w:styleId="Normal1">
    <w:name w:val="Normal1"/>
    <w:rsid w:val="00871B8C"/>
    <w:pPr>
      <w:suppressAutoHyphens/>
      <w:spacing w:after="0" w:line="240" w:lineRule="auto"/>
    </w:pPr>
    <w:rPr>
      <w:rFonts w:ascii="Times New Roman" w:eastAsia="Calibri" w:hAnsi="Times New Roman" w:cs="Times New Roman"/>
      <w:color w:val="000000"/>
      <w:kern w:val="1"/>
      <w:sz w:val="24"/>
      <w:szCs w:val="24"/>
      <w:lang w:eastAsia="ar-SA"/>
    </w:rPr>
  </w:style>
  <w:style w:type="paragraph" w:customStyle="1" w:styleId="Contedodetabela">
    <w:name w:val="Conteúdo de tabela"/>
    <w:basedOn w:val="Normal"/>
    <w:rsid w:val="00871B8C"/>
    <w:pPr>
      <w:suppressLineNumbers/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Cabealho">
    <w:name w:val="header"/>
    <w:basedOn w:val="Normal"/>
    <w:link w:val="CabealhoChar1"/>
    <w:rsid w:val="00871B8C"/>
    <w:pPr>
      <w:suppressLineNumbers/>
      <w:suppressAutoHyphens/>
      <w:spacing w:after="0" w:line="100" w:lineRule="atLeast"/>
    </w:pPr>
    <w:rPr>
      <w:rFonts w:ascii="Calibri" w:eastAsia="Calibri" w:hAnsi="Calibri" w:cs="Calibri"/>
      <w:kern w:val="1"/>
      <w:lang w:eastAsia="ar-SA"/>
    </w:rPr>
  </w:style>
  <w:style w:type="character" w:customStyle="1" w:styleId="CabealhoChar1">
    <w:name w:val="Cabeçalho Char1"/>
    <w:basedOn w:val="Fontepargpadro"/>
    <w:link w:val="Cabealho"/>
    <w:rsid w:val="00871B8C"/>
    <w:rPr>
      <w:rFonts w:ascii="Calibri" w:eastAsia="Calibri" w:hAnsi="Calibri" w:cs="Calibri"/>
      <w:kern w:val="1"/>
      <w:lang w:eastAsia="ar-SA"/>
    </w:rPr>
  </w:style>
  <w:style w:type="paragraph" w:customStyle="1" w:styleId="Textodebalo1">
    <w:name w:val="Texto de balão1"/>
    <w:basedOn w:val="Normal"/>
    <w:rsid w:val="00871B8C"/>
    <w:pPr>
      <w:suppressAutoHyphens/>
      <w:spacing w:after="0" w:line="100" w:lineRule="atLeast"/>
    </w:pPr>
    <w:rPr>
      <w:rFonts w:ascii="Tahoma" w:eastAsia="Calibri" w:hAnsi="Tahoma" w:cs="Tahoma"/>
      <w:kern w:val="1"/>
      <w:sz w:val="16"/>
      <w:szCs w:val="16"/>
      <w:lang w:eastAsia="ar-SA"/>
    </w:rPr>
  </w:style>
  <w:style w:type="paragraph" w:customStyle="1" w:styleId="Ttulodetabela">
    <w:name w:val="Título de tabela"/>
    <w:basedOn w:val="Contedodetabela"/>
    <w:rsid w:val="00871B8C"/>
    <w:pPr>
      <w:jc w:val="center"/>
    </w:pPr>
    <w:rPr>
      <w:b/>
      <w:bCs/>
    </w:rPr>
  </w:style>
  <w:style w:type="paragraph" w:customStyle="1" w:styleId="Contedodequadro">
    <w:name w:val="Conteúdo de quadro"/>
    <w:basedOn w:val="Corpodetexto"/>
    <w:rsid w:val="00871B8C"/>
  </w:style>
  <w:style w:type="paragraph" w:customStyle="1" w:styleId="Contedodoquadro">
    <w:name w:val="Conteúdo do quadro"/>
    <w:basedOn w:val="Corpodetexto"/>
    <w:rsid w:val="00871B8C"/>
  </w:style>
  <w:style w:type="paragraph" w:customStyle="1" w:styleId="WW-Normal1">
    <w:name w:val="WW-Normal1"/>
    <w:basedOn w:val="Normal"/>
    <w:rsid w:val="00871B8C"/>
    <w:pPr>
      <w:suppressAutoHyphens/>
      <w:spacing w:after="0" w:line="200" w:lineRule="atLeast"/>
    </w:pPr>
    <w:rPr>
      <w:rFonts w:ascii="Arial" w:eastAsia="Arial" w:hAnsi="Arial" w:cs="Arial"/>
      <w:color w:val="000000"/>
      <w:kern w:val="1"/>
      <w:sz w:val="24"/>
      <w:szCs w:val="24"/>
      <w:lang w:eastAsia="hi-IN" w:bidi="hi-IN"/>
    </w:rPr>
  </w:style>
  <w:style w:type="paragraph" w:customStyle="1" w:styleId="WW-PargrafodaLista1">
    <w:name w:val="WW-Parágrafo da Lista1"/>
    <w:basedOn w:val="Normal"/>
    <w:rsid w:val="00871B8C"/>
    <w:pPr>
      <w:suppressAutoHyphens/>
      <w:spacing w:after="0" w:line="100" w:lineRule="atLeast"/>
      <w:ind w:left="708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customStyle="1" w:styleId="Normal2">
    <w:name w:val="Normal2"/>
    <w:rsid w:val="00871B8C"/>
    <w:pPr>
      <w:suppressAutoHyphens/>
      <w:spacing w:after="0" w:line="240" w:lineRule="auto"/>
    </w:pPr>
    <w:rPr>
      <w:rFonts w:ascii="Arial" w:eastAsia="Arial" w:hAnsi="Arial" w:cs="Arial"/>
      <w:color w:val="000000"/>
      <w:kern w:val="1"/>
      <w:sz w:val="24"/>
      <w:szCs w:val="24"/>
      <w:lang w:eastAsia="ar-SA"/>
    </w:rPr>
  </w:style>
  <w:style w:type="paragraph" w:customStyle="1" w:styleId="NomedaEmpresa">
    <w:name w:val="Nome da Empresa"/>
    <w:basedOn w:val="Ttulo2"/>
    <w:rsid w:val="00871B8C"/>
    <w:pPr>
      <w:keepNext w:val="0"/>
      <w:tabs>
        <w:tab w:val="clear" w:pos="0"/>
      </w:tabs>
      <w:suppressAutoHyphens w:val="0"/>
      <w:spacing w:before="140" w:after="0" w:line="264" w:lineRule="auto"/>
      <w:ind w:left="0" w:firstLine="0"/>
      <w:jc w:val="left"/>
    </w:pPr>
    <w:rPr>
      <w:rFonts w:ascii="Cambria" w:hAnsi="Cambria" w:cs="Cambria"/>
      <w:bCs w:val="0"/>
      <w:spacing w:val="4"/>
      <w:sz w:val="24"/>
      <w:szCs w:val="18"/>
      <w:lang w:val="en-IE"/>
    </w:rPr>
  </w:style>
  <w:style w:type="paragraph" w:styleId="Textodebalo">
    <w:name w:val="Balloon Text"/>
    <w:basedOn w:val="Normal"/>
    <w:link w:val="TextodebaloChar2"/>
    <w:rsid w:val="00871B8C"/>
    <w:pPr>
      <w:suppressAutoHyphens/>
      <w:spacing w:after="0" w:line="240" w:lineRule="auto"/>
    </w:pPr>
    <w:rPr>
      <w:rFonts w:ascii="Tahoma" w:eastAsia="Calibri" w:hAnsi="Tahoma" w:cs="Tahoma"/>
      <w:kern w:val="1"/>
      <w:sz w:val="16"/>
      <w:szCs w:val="16"/>
      <w:lang w:eastAsia="ar-SA"/>
    </w:rPr>
  </w:style>
  <w:style w:type="character" w:customStyle="1" w:styleId="TextodebaloChar2">
    <w:name w:val="Texto de balão Char2"/>
    <w:basedOn w:val="Fontepargpadro"/>
    <w:link w:val="Textodebalo"/>
    <w:rsid w:val="00871B8C"/>
    <w:rPr>
      <w:rFonts w:ascii="Tahoma" w:eastAsia="Calibri" w:hAnsi="Tahoma" w:cs="Tahoma"/>
      <w:kern w:val="1"/>
      <w:sz w:val="16"/>
      <w:szCs w:val="16"/>
      <w:lang w:eastAsia="ar-SA"/>
    </w:rPr>
  </w:style>
  <w:style w:type="character" w:customStyle="1" w:styleId="Ttulo4Char">
    <w:name w:val="Título 4 Char"/>
    <w:basedOn w:val="Fontepargpadro"/>
    <w:link w:val="Ttulo4"/>
    <w:rsid w:val="00B0449D"/>
    <w:rPr>
      <w:rFonts w:ascii="Cambria" w:eastAsia="Times New Roman" w:hAnsi="Cambria" w:cs="Cambria"/>
      <w:b/>
      <w:bCs/>
      <w:spacing w:val="5"/>
      <w:sz w:val="24"/>
      <w:szCs w:val="24"/>
      <w:lang w:val="en-US" w:bidi="en-US"/>
    </w:rPr>
  </w:style>
  <w:style w:type="character" w:customStyle="1" w:styleId="Ttulo6Char">
    <w:name w:val="Título 6 Char"/>
    <w:basedOn w:val="Fontepargpadro"/>
    <w:link w:val="Ttulo6"/>
    <w:rsid w:val="00B0449D"/>
    <w:rPr>
      <w:rFonts w:ascii="Cambria" w:eastAsia="Times New Roman" w:hAnsi="Cambria" w:cs="Cambria"/>
      <w:b/>
      <w:bCs/>
      <w:color w:val="595959"/>
      <w:spacing w:val="5"/>
      <w:shd w:val="clear" w:color="auto" w:fill="FFFFFF"/>
      <w:lang w:val="en-US" w:bidi="en-US"/>
    </w:rPr>
  </w:style>
  <w:style w:type="character" w:customStyle="1" w:styleId="Ttulo9Char">
    <w:name w:val="Título 9 Char"/>
    <w:basedOn w:val="Fontepargpadro"/>
    <w:link w:val="Ttulo9"/>
    <w:rsid w:val="00B0449D"/>
    <w:rPr>
      <w:rFonts w:ascii="Cambria" w:eastAsia="Times New Roman" w:hAnsi="Cambria" w:cs="Cambria"/>
      <w:b/>
      <w:bCs/>
      <w:i/>
      <w:iCs/>
      <w:color w:val="7F7F7F"/>
      <w:sz w:val="18"/>
      <w:szCs w:val="18"/>
      <w:lang w:val="en-US" w:bidi="en-US"/>
    </w:rPr>
  </w:style>
  <w:style w:type="character" w:customStyle="1" w:styleId="WW8Num22z1">
    <w:name w:val="WW8Num22z1"/>
    <w:rsid w:val="00B0449D"/>
    <w:rPr>
      <w:rFonts w:ascii="Wingdings" w:hAnsi="Wingdings"/>
    </w:rPr>
  </w:style>
  <w:style w:type="character" w:customStyle="1" w:styleId="WW8Num24z0">
    <w:name w:val="WW8Num24z0"/>
    <w:rsid w:val="00B0449D"/>
    <w:rPr>
      <w:b/>
    </w:rPr>
  </w:style>
  <w:style w:type="character" w:customStyle="1" w:styleId="WW8Num32z0">
    <w:name w:val="WW8Num32z0"/>
    <w:rsid w:val="00B0449D"/>
    <w:rPr>
      <w:rFonts w:ascii="Wingdings" w:hAnsi="Wingdings"/>
    </w:rPr>
  </w:style>
  <w:style w:type="character" w:customStyle="1" w:styleId="WW8Num32z1">
    <w:name w:val="WW8Num32z1"/>
    <w:rsid w:val="00B0449D"/>
    <w:rPr>
      <w:rFonts w:ascii="Courier New" w:hAnsi="Courier New" w:cs="Courier New"/>
    </w:rPr>
  </w:style>
  <w:style w:type="character" w:customStyle="1" w:styleId="WW8Num31z0">
    <w:name w:val="WW8Num31z0"/>
    <w:rsid w:val="00B0449D"/>
    <w:rPr>
      <w:rFonts w:ascii="Wingdings" w:hAnsi="Wingdings"/>
    </w:rPr>
  </w:style>
  <w:style w:type="character" w:customStyle="1" w:styleId="WW8Num33z0">
    <w:name w:val="WW8Num33z0"/>
    <w:rsid w:val="00B0449D"/>
    <w:rPr>
      <w:rFonts w:ascii="Symbol" w:hAnsi="Symbol" w:cs="OpenSymbol"/>
    </w:rPr>
  </w:style>
  <w:style w:type="character" w:customStyle="1" w:styleId="WW8Num34z0">
    <w:name w:val="WW8Num34z0"/>
    <w:rsid w:val="00B0449D"/>
    <w:rPr>
      <w:rFonts w:ascii="Symbol" w:hAnsi="Symbol" w:cs="OpenSymbol"/>
    </w:rPr>
  </w:style>
  <w:style w:type="character" w:customStyle="1" w:styleId="WW8Num35z0">
    <w:name w:val="WW8Num35z0"/>
    <w:rsid w:val="00B0449D"/>
    <w:rPr>
      <w:rFonts w:ascii="Symbol" w:hAnsi="Symbol" w:cs="OpenSymbol"/>
    </w:rPr>
  </w:style>
  <w:style w:type="character" w:customStyle="1" w:styleId="WW8Num36z0">
    <w:name w:val="WW8Num36z0"/>
    <w:rsid w:val="00B0449D"/>
    <w:rPr>
      <w:rFonts w:ascii="Symbol" w:hAnsi="Symbol" w:cs="OpenSymbol"/>
    </w:rPr>
  </w:style>
  <w:style w:type="character" w:customStyle="1" w:styleId="WW8Num23z1">
    <w:name w:val="WW8Num23z1"/>
    <w:rsid w:val="00B0449D"/>
    <w:rPr>
      <w:rFonts w:ascii="Wingdings" w:hAnsi="Wingdings"/>
    </w:rPr>
  </w:style>
  <w:style w:type="character" w:customStyle="1" w:styleId="WW8Num25z0">
    <w:name w:val="WW8Num25z0"/>
    <w:rsid w:val="00B0449D"/>
    <w:rPr>
      <w:rFonts w:ascii="Wingdings" w:hAnsi="Wingdings"/>
    </w:rPr>
  </w:style>
  <w:style w:type="character" w:customStyle="1" w:styleId="WW8Num30z0">
    <w:name w:val="WW8Num30z0"/>
    <w:rsid w:val="00B0449D"/>
    <w:rPr>
      <w:rFonts w:ascii="Wingdings" w:hAnsi="Wingdings"/>
    </w:rPr>
  </w:style>
  <w:style w:type="character" w:customStyle="1" w:styleId="WW8Num30z1">
    <w:name w:val="WW8Num30z1"/>
    <w:rsid w:val="00B0449D"/>
    <w:rPr>
      <w:rFonts w:ascii="Courier New" w:hAnsi="Courier New" w:cs="Courier New"/>
    </w:rPr>
  </w:style>
  <w:style w:type="character" w:customStyle="1" w:styleId="WW8Num30z3">
    <w:name w:val="WW8Num30z3"/>
    <w:rsid w:val="00B0449D"/>
    <w:rPr>
      <w:rFonts w:ascii="Symbol" w:hAnsi="Symbol"/>
    </w:rPr>
  </w:style>
  <w:style w:type="character" w:customStyle="1" w:styleId="WW8Num31z1">
    <w:name w:val="WW8Num31z1"/>
    <w:rsid w:val="00B0449D"/>
    <w:rPr>
      <w:rFonts w:ascii="Courier New" w:hAnsi="Courier New" w:cs="Courier New"/>
    </w:rPr>
  </w:style>
  <w:style w:type="character" w:customStyle="1" w:styleId="WW8Num31z3">
    <w:name w:val="WW8Num31z3"/>
    <w:rsid w:val="00B0449D"/>
    <w:rPr>
      <w:rFonts w:ascii="Symbol" w:hAnsi="Symbol"/>
    </w:rPr>
  </w:style>
  <w:style w:type="character" w:customStyle="1" w:styleId="WW8Num32z3">
    <w:name w:val="WW8Num32z3"/>
    <w:rsid w:val="00B0449D"/>
    <w:rPr>
      <w:rFonts w:ascii="Symbol" w:hAnsi="Symbol"/>
    </w:rPr>
  </w:style>
  <w:style w:type="character" w:customStyle="1" w:styleId="WW8Num36z1">
    <w:name w:val="WW8Num36z1"/>
    <w:rsid w:val="00B0449D"/>
    <w:rPr>
      <w:rFonts w:ascii="Wingdings" w:hAnsi="Wingdings"/>
    </w:rPr>
  </w:style>
  <w:style w:type="character" w:customStyle="1" w:styleId="WW8Num39z0">
    <w:name w:val="WW8Num39z0"/>
    <w:rsid w:val="00B0449D"/>
    <w:rPr>
      <w:rFonts w:ascii="Wingdings" w:hAnsi="Wingdings"/>
    </w:rPr>
  </w:style>
  <w:style w:type="character" w:customStyle="1" w:styleId="WW8Num39z1">
    <w:name w:val="WW8Num39z1"/>
    <w:rsid w:val="00B0449D"/>
    <w:rPr>
      <w:rFonts w:ascii="Courier New" w:hAnsi="Courier New" w:cs="Courier New"/>
    </w:rPr>
  </w:style>
  <w:style w:type="character" w:customStyle="1" w:styleId="WW8Num39z3">
    <w:name w:val="WW8Num39z3"/>
    <w:rsid w:val="00B0449D"/>
    <w:rPr>
      <w:rFonts w:ascii="Symbol" w:hAnsi="Symbol"/>
    </w:rPr>
  </w:style>
  <w:style w:type="character" w:customStyle="1" w:styleId="WW-Absatz-Standardschriftart11111111111111111111111111111111">
    <w:name w:val="WW-Absatz-Standardschriftart11111111111111111111111111111111"/>
    <w:rsid w:val="00B0449D"/>
  </w:style>
  <w:style w:type="character" w:customStyle="1" w:styleId="WW-Absatz-Standardschriftart111111111111111111111111111111111">
    <w:name w:val="WW-Absatz-Standardschriftart111111111111111111111111111111111"/>
    <w:rsid w:val="00B0449D"/>
  </w:style>
  <w:style w:type="character" w:customStyle="1" w:styleId="WW-Absatz-Standardschriftart1111111111111111111111111111111111">
    <w:name w:val="WW-Absatz-Standardschriftart1111111111111111111111111111111111"/>
    <w:rsid w:val="00B0449D"/>
  </w:style>
  <w:style w:type="character" w:customStyle="1" w:styleId="WW-Absatz-Standardschriftart11111111111111111111111111111111111">
    <w:name w:val="WW-Absatz-Standardschriftart11111111111111111111111111111111111"/>
    <w:rsid w:val="00B0449D"/>
  </w:style>
  <w:style w:type="character" w:customStyle="1" w:styleId="WW-Absatz-Standardschriftart111111111111111111111111111111111111">
    <w:name w:val="WW-Absatz-Standardschriftart111111111111111111111111111111111111"/>
    <w:rsid w:val="00B0449D"/>
  </w:style>
  <w:style w:type="character" w:customStyle="1" w:styleId="WW-Absatz-Standardschriftart1111111111111111111111111111111111111">
    <w:name w:val="WW-Absatz-Standardschriftart1111111111111111111111111111111111111"/>
    <w:rsid w:val="00B0449D"/>
  </w:style>
  <w:style w:type="character" w:customStyle="1" w:styleId="WW-Absatz-Standardschriftart11111111111111111111111111111111111111">
    <w:name w:val="WW-Absatz-Standardschriftart11111111111111111111111111111111111111"/>
    <w:rsid w:val="00B0449D"/>
  </w:style>
  <w:style w:type="character" w:customStyle="1" w:styleId="WW-Absatz-Standardschriftart111111111111111111111111111111111111111">
    <w:name w:val="WW-Absatz-Standardschriftart111111111111111111111111111111111111111"/>
    <w:rsid w:val="00B0449D"/>
  </w:style>
  <w:style w:type="character" w:customStyle="1" w:styleId="Refdecomentrio1">
    <w:name w:val="Ref. de comentário1"/>
    <w:rsid w:val="00B0449D"/>
    <w:rPr>
      <w:sz w:val="16"/>
      <w:szCs w:val="16"/>
    </w:rPr>
  </w:style>
  <w:style w:type="character" w:customStyle="1" w:styleId="TextodecomentrioChar">
    <w:name w:val="Texto de comentário Char"/>
    <w:rsid w:val="00B0449D"/>
    <w:rPr>
      <w:rFonts w:eastAsia="SimSun" w:cs="Mangal"/>
      <w:kern w:val="1"/>
      <w:szCs w:val="18"/>
      <w:lang w:eastAsia="hi-IN" w:bidi="hi-IN"/>
    </w:rPr>
  </w:style>
  <w:style w:type="character" w:customStyle="1" w:styleId="AssuntodocomentrioChar">
    <w:name w:val="Assunto do comentário Char"/>
    <w:rsid w:val="00B0449D"/>
    <w:rPr>
      <w:rFonts w:eastAsia="SimSun" w:cs="Mangal"/>
      <w:b/>
      <w:bCs/>
      <w:kern w:val="1"/>
      <w:szCs w:val="18"/>
      <w:lang w:eastAsia="hi-IN" w:bidi="hi-IN"/>
    </w:rPr>
  </w:style>
  <w:style w:type="character" w:customStyle="1" w:styleId="TtuloChar">
    <w:name w:val="Título Char"/>
    <w:uiPriority w:val="10"/>
    <w:rsid w:val="00B0449D"/>
    <w:rPr>
      <w:smallCaps/>
      <w:sz w:val="52"/>
      <w:szCs w:val="52"/>
    </w:rPr>
  </w:style>
  <w:style w:type="character" w:customStyle="1" w:styleId="CitaoChar">
    <w:name w:val="Citação Char"/>
    <w:rsid w:val="00B0449D"/>
    <w:rPr>
      <w:i/>
      <w:iCs/>
    </w:rPr>
  </w:style>
  <w:style w:type="character" w:customStyle="1" w:styleId="CitaoIntensaChar">
    <w:name w:val="Citação Intensa Char"/>
    <w:rsid w:val="00B0449D"/>
    <w:rPr>
      <w:i/>
      <w:iCs/>
    </w:rPr>
  </w:style>
  <w:style w:type="character" w:styleId="nfaseSutil">
    <w:name w:val="Subtle Emphasis"/>
    <w:qFormat/>
    <w:rsid w:val="00B0449D"/>
    <w:rPr>
      <w:i/>
      <w:iCs/>
    </w:rPr>
  </w:style>
  <w:style w:type="character" w:styleId="nfaseIntensa">
    <w:name w:val="Intense Emphasis"/>
    <w:qFormat/>
    <w:rsid w:val="00B0449D"/>
    <w:rPr>
      <w:b/>
      <w:bCs/>
      <w:i/>
      <w:iCs/>
    </w:rPr>
  </w:style>
  <w:style w:type="character" w:styleId="RefernciaSutil">
    <w:name w:val="Subtle Reference"/>
    <w:qFormat/>
    <w:rsid w:val="00B0449D"/>
    <w:rPr>
      <w:smallCaps/>
    </w:rPr>
  </w:style>
  <w:style w:type="character" w:styleId="RefernciaIntensa">
    <w:name w:val="Intense Reference"/>
    <w:qFormat/>
    <w:rsid w:val="00B0449D"/>
    <w:rPr>
      <w:b/>
      <w:bCs/>
      <w:smallCaps/>
    </w:rPr>
  </w:style>
  <w:style w:type="character" w:styleId="TtulodoLivro">
    <w:name w:val="Book Title"/>
    <w:qFormat/>
    <w:rsid w:val="00B0449D"/>
    <w:rPr>
      <w:i/>
      <w:iCs/>
      <w:smallCaps/>
      <w:spacing w:val="5"/>
    </w:rPr>
  </w:style>
  <w:style w:type="character" w:customStyle="1" w:styleId="Refdecomentrio2">
    <w:name w:val="Ref. de comentário2"/>
    <w:rsid w:val="00B0449D"/>
    <w:rPr>
      <w:sz w:val="16"/>
      <w:szCs w:val="16"/>
    </w:rPr>
  </w:style>
  <w:style w:type="character" w:customStyle="1" w:styleId="TextodecomentrioChar1">
    <w:name w:val="Texto de comentário Char1"/>
    <w:rsid w:val="00B0449D"/>
    <w:rPr>
      <w:rFonts w:ascii="Cambria" w:hAnsi="Cambria" w:cs="Cambria"/>
      <w:lang w:val="en-US" w:eastAsia="en-US" w:bidi="en-US"/>
    </w:rPr>
  </w:style>
  <w:style w:type="character" w:customStyle="1" w:styleId="Heading2Char">
    <w:name w:val="Heading 2 Char"/>
    <w:basedOn w:val="Fontepargpadro5"/>
    <w:rsid w:val="00B0449D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TitleChar">
    <w:name w:val="Title Char"/>
    <w:basedOn w:val="Fontepargpadro5"/>
    <w:rsid w:val="00B0449D"/>
    <w:rPr>
      <w:rFonts w:ascii="Cambria" w:hAnsi="Cambria" w:cs="Times New Roman"/>
      <w:color w:val="17365D"/>
      <w:spacing w:val="5"/>
      <w:kern w:val="1"/>
      <w:sz w:val="52"/>
      <w:szCs w:val="52"/>
    </w:rPr>
  </w:style>
  <w:style w:type="paragraph" w:customStyle="1" w:styleId="Legenda5">
    <w:name w:val="Legenda5"/>
    <w:basedOn w:val="Normal"/>
    <w:rsid w:val="00B0449D"/>
    <w:pPr>
      <w:suppressLineNumbers/>
      <w:suppressAutoHyphens/>
      <w:spacing w:before="120" w:after="120"/>
      <w:jc w:val="both"/>
    </w:pPr>
    <w:rPr>
      <w:rFonts w:ascii="Cambria" w:eastAsia="Times New Roman" w:hAnsi="Cambria" w:cs="Mangal"/>
      <w:i/>
      <w:iCs/>
      <w:sz w:val="24"/>
      <w:szCs w:val="24"/>
      <w:lang w:val="en-US" w:bidi="en-US"/>
    </w:rPr>
  </w:style>
  <w:style w:type="paragraph" w:customStyle="1" w:styleId="Textodecomentrio1">
    <w:name w:val="Texto de comentário1"/>
    <w:basedOn w:val="Normal"/>
    <w:rsid w:val="00B0449D"/>
    <w:pPr>
      <w:suppressAutoHyphens/>
      <w:jc w:val="both"/>
    </w:pPr>
    <w:rPr>
      <w:rFonts w:ascii="Cambria" w:eastAsia="Times New Roman" w:hAnsi="Cambria" w:cs="Cambria"/>
      <w:sz w:val="20"/>
      <w:szCs w:val="18"/>
      <w:lang w:val="en-US" w:bidi="en-US"/>
    </w:rPr>
  </w:style>
  <w:style w:type="paragraph" w:styleId="Textodecomentrio">
    <w:name w:val="annotation text"/>
    <w:basedOn w:val="Normal"/>
    <w:link w:val="TextodecomentrioChar2"/>
    <w:uiPriority w:val="99"/>
    <w:semiHidden/>
    <w:unhideWhenUsed/>
    <w:rsid w:val="00B0449D"/>
    <w:pPr>
      <w:spacing w:line="240" w:lineRule="auto"/>
    </w:pPr>
    <w:rPr>
      <w:sz w:val="20"/>
      <w:szCs w:val="20"/>
    </w:rPr>
  </w:style>
  <w:style w:type="character" w:customStyle="1" w:styleId="TextodecomentrioChar2">
    <w:name w:val="Texto de comentário Char2"/>
    <w:basedOn w:val="Fontepargpadro"/>
    <w:link w:val="Textodecomentrio"/>
    <w:uiPriority w:val="99"/>
    <w:semiHidden/>
    <w:rsid w:val="00B0449D"/>
    <w:rPr>
      <w:sz w:val="20"/>
      <w:szCs w:val="20"/>
    </w:rPr>
  </w:style>
  <w:style w:type="paragraph" w:styleId="Assuntodocomentrio">
    <w:name w:val="annotation subject"/>
    <w:basedOn w:val="Textodecomentrio1"/>
    <w:next w:val="Textodecomentrio1"/>
    <w:link w:val="AssuntodocomentrioChar1"/>
    <w:rsid w:val="00B0449D"/>
    <w:rPr>
      <w:b/>
      <w:bCs/>
    </w:rPr>
  </w:style>
  <w:style w:type="character" w:customStyle="1" w:styleId="AssuntodocomentrioChar1">
    <w:name w:val="Assunto do comentário Char1"/>
    <w:basedOn w:val="TextodecomentrioChar2"/>
    <w:link w:val="Assuntodocomentrio"/>
    <w:rsid w:val="00B0449D"/>
    <w:rPr>
      <w:rFonts w:ascii="Cambria" w:eastAsia="Times New Roman" w:hAnsi="Cambria" w:cs="Cambria"/>
      <w:b/>
      <w:bCs/>
      <w:sz w:val="20"/>
      <w:szCs w:val="18"/>
      <w:lang w:val="en-US" w:bidi="en-US"/>
    </w:rPr>
  </w:style>
  <w:style w:type="paragraph" w:customStyle="1" w:styleId="TextosemFormatao1">
    <w:name w:val="Texto sem Formatação1"/>
    <w:basedOn w:val="Normal"/>
    <w:rsid w:val="00B0449D"/>
    <w:pPr>
      <w:suppressAutoHyphens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val="en-US" w:bidi="en-US"/>
    </w:rPr>
  </w:style>
  <w:style w:type="paragraph" w:styleId="Sumrio1">
    <w:name w:val="toc 1"/>
    <w:basedOn w:val="Normal"/>
    <w:next w:val="Normal"/>
    <w:rsid w:val="00B0449D"/>
    <w:pPr>
      <w:suppressAutoHyphens/>
      <w:spacing w:after="0" w:line="240" w:lineRule="auto"/>
      <w:ind w:left="567"/>
      <w:jc w:val="both"/>
    </w:pPr>
    <w:rPr>
      <w:rFonts w:ascii="Times New Roman" w:eastAsia="Times New Roman" w:hAnsi="Times New Roman" w:cs="Calibri"/>
      <w:sz w:val="24"/>
      <w:szCs w:val="24"/>
      <w:lang w:val="en-US" w:bidi="en-US"/>
    </w:rPr>
  </w:style>
  <w:style w:type="paragraph" w:styleId="Ttulo">
    <w:name w:val="Title"/>
    <w:basedOn w:val="Normal"/>
    <w:next w:val="Normal"/>
    <w:link w:val="TtuloChar1"/>
    <w:uiPriority w:val="10"/>
    <w:qFormat/>
    <w:rsid w:val="00B0449D"/>
    <w:pPr>
      <w:suppressAutoHyphens/>
      <w:spacing w:after="300" w:line="240" w:lineRule="auto"/>
      <w:jc w:val="both"/>
    </w:pPr>
    <w:rPr>
      <w:rFonts w:ascii="Cambria" w:eastAsia="Times New Roman" w:hAnsi="Cambria" w:cs="Cambria"/>
      <w:smallCaps/>
      <w:sz w:val="52"/>
      <w:szCs w:val="52"/>
      <w:lang w:val="en-US" w:bidi="en-US"/>
    </w:rPr>
  </w:style>
  <w:style w:type="character" w:customStyle="1" w:styleId="TtuloChar1">
    <w:name w:val="Título Char1"/>
    <w:basedOn w:val="Fontepargpadro"/>
    <w:link w:val="Ttulo"/>
    <w:uiPriority w:val="10"/>
    <w:rsid w:val="00B0449D"/>
    <w:rPr>
      <w:rFonts w:ascii="Cambria" w:eastAsia="Times New Roman" w:hAnsi="Cambria" w:cs="Cambria"/>
      <w:smallCaps/>
      <w:sz w:val="52"/>
      <w:szCs w:val="52"/>
      <w:lang w:val="en-US" w:bidi="en-US"/>
    </w:rPr>
  </w:style>
  <w:style w:type="paragraph" w:styleId="Citao">
    <w:name w:val="Quote"/>
    <w:basedOn w:val="Normal"/>
    <w:next w:val="Normal"/>
    <w:link w:val="CitaoChar1"/>
    <w:qFormat/>
    <w:rsid w:val="00B0449D"/>
    <w:pPr>
      <w:suppressAutoHyphens/>
      <w:jc w:val="both"/>
    </w:pPr>
    <w:rPr>
      <w:rFonts w:ascii="Cambria" w:eastAsia="Times New Roman" w:hAnsi="Cambria" w:cs="Cambria"/>
      <w:i/>
      <w:iCs/>
      <w:lang w:val="en-US" w:bidi="en-US"/>
    </w:rPr>
  </w:style>
  <w:style w:type="character" w:customStyle="1" w:styleId="CitaoChar1">
    <w:name w:val="Citação Char1"/>
    <w:basedOn w:val="Fontepargpadro"/>
    <w:link w:val="Citao"/>
    <w:rsid w:val="00B0449D"/>
    <w:rPr>
      <w:rFonts w:ascii="Cambria" w:eastAsia="Times New Roman" w:hAnsi="Cambria" w:cs="Cambria"/>
      <w:i/>
      <w:iCs/>
      <w:lang w:val="en-US" w:bidi="en-US"/>
    </w:rPr>
  </w:style>
  <w:style w:type="paragraph" w:styleId="CitaoIntensa">
    <w:name w:val="Intense Quote"/>
    <w:basedOn w:val="Normal"/>
    <w:next w:val="Normal"/>
    <w:link w:val="CitaoIntensaChar1"/>
    <w:qFormat/>
    <w:rsid w:val="00B0449D"/>
    <w:pPr>
      <w:pBdr>
        <w:top w:val="single" w:sz="4" w:space="10" w:color="000000"/>
        <w:bottom w:val="single" w:sz="4" w:space="10" w:color="000000"/>
      </w:pBdr>
      <w:suppressAutoHyphens/>
      <w:spacing w:before="240" w:after="240" w:line="300" w:lineRule="auto"/>
      <w:ind w:left="1152" w:right="1152"/>
      <w:jc w:val="both"/>
    </w:pPr>
    <w:rPr>
      <w:rFonts w:ascii="Cambria" w:eastAsia="Times New Roman" w:hAnsi="Cambria" w:cs="Cambria"/>
      <w:i/>
      <w:iCs/>
      <w:lang w:val="en-US" w:bidi="en-US"/>
    </w:rPr>
  </w:style>
  <w:style w:type="character" w:customStyle="1" w:styleId="CitaoIntensaChar1">
    <w:name w:val="Citação Intensa Char1"/>
    <w:basedOn w:val="Fontepargpadro"/>
    <w:link w:val="CitaoIntensa"/>
    <w:rsid w:val="00B0449D"/>
    <w:rPr>
      <w:rFonts w:ascii="Cambria" w:eastAsia="Times New Roman" w:hAnsi="Cambria" w:cs="Cambria"/>
      <w:i/>
      <w:iCs/>
      <w:lang w:val="en-US" w:bidi="en-US"/>
    </w:rPr>
  </w:style>
  <w:style w:type="paragraph" w:styleId="CabealhodoSumrio">
    <w:name w:val="TOC Heading"/>
    <w:basedOn w:val="Ttulo1"/>
    <w:next w:val="Normal"/>
    <w:qFormat/>
    <w:rsid w:val="00B0449D"/>
    <w:pPr>
      <w:keepNext w:val="0"/>
      <w:spacing w:before="480" w:after="0"/>
      <w:jc w:val="both"/>
    </w:pPr>
    <w:rPr>
      <w:rFonts w:cs="Cambria"/>
      <w:b w:val="0"/>
      <w:bCs w:val="0"/>
      <w:smallCaps/>
      <w:spacing w:val="5"/>
      <w:kern w:val="0"/>
      <w:sz w:val="36"/>
      <w:szCs w:val="36"/>
      <w:lang w:val="en-US" w:eastAsia="en-US" w:bidi="en-US"/>
    </w:rPr>
  </w:style>
  <w:style w:type="paragraph" w:customStyle="1" w:styleId="PargrafodaLista3">
    <w:name w:val="Parágrafo da Lista3"/>
    <w:basedOn w:val="Normal"/>
    <w:rsid w:val="00B0449D"/>
    <w:pPr>
      <w:suppressAutoHyphens/>
      <w:ind w:left="720"/>
    </w:pPr>
    <w:rPr>
      <w:rFonts w:ascii="Calibri" w:eastAsia="Times New Roman" w:hAnsi="Calibri" w:cs="Calibri"/>
      <w:lang w:eastAsia="ar-SA"/>
    </w:rPr>
  </w:style>
  <w:style w:type="paragraph" w:styleId="Sumrio2">
    <w:name w:val="toc 2"/>
    <w:basedOn w:val="Normal"/>
    <w:next w:val="Normal"/>
    <w:rsid w:val="00B0449D"/>
    <w:pPr>
      <w:suppressAutoHyphens/>
      <w:ind w:left="220"/>
      <w:jc w:val="both"/>
    </w:pPr>
    <w:rPr>
      <w:rFonts w:ascii="Cambria" w:eastAsia="Times New Roman" w:hAnsi="Cambria" w:cs="Cambria"/>
      <w:lang w:val="en-US" w:bidi="en-US"/>
    </w:rPr>
  </w:style>
  <w:style w:type="paragraph" w:customStyle="1" w:styleId="SemEspaamento1">
    <w:name w:val="Sem Espaçamento1"/>
    <w:rsid w:val="00B0449D"/>
    <w:pPr>
      <w:suppressAutoHyphens/>
      <w:spacing w:after="0" w:line="240" w:lineRule="auto"/>
    </w:pPr>
    <w:rPr>
      <w:rFonts w:ascii="Calibri" w:eastAsia="Arial" w:hAnsi="Calibri" w:cs="Calibri"/>
      <w:lang w:eastAsia="ar-SA"/>
    </w:rPr>
  </w:style>
  <w:style w:type="paragraph" w:customStyle="1" w:styleId="western">
    <w:name w:val="western"/>
    <w:basedOn w:val="Normal"/>
    <w:rsid w:val="00B0449D"/>
    <w:pPr>
      <w:suppressAutoHyphens/>
      <w:spacing w:before="280" w:after="119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Corpodetexto21">
    <w:name w:val="Corpo de texto 21"/>
    <w:basedOn w:val="Normal"/>
    <w:rsid w:val="00B0449D"/>
    <w:pPr>
      <w:suppressAutoHyphens/>
      <w:spacing w:after="120" w:line="480" w:lineRule="auto"/>
    </w:pPr>
    <w:rPr>
      <w:rFonts w:ascii="Calibri" w:eastAsia="Times New Roman" w:hAnsi="Calibri" w:cs="Calibri"/>
      <w:lang w:eastAsia="ar-SA"/>
    </w:rPr>
  </w:style>
  <w:style w:type="table" w:styleId="Tabelacomgrade">
    <w:name w:val="Table Grid"/>
    <w:basedOn w:val="Tabelanormal"/>
    <w:uiPriority w:val="59"/>
    <w:rsid w:val="00B0449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odetexto2">
    <w:name w:val="Body Text 2"/>
    <w:basedOn w:val="Normal"/>
    <w:link w:val="Corpodetexto2Char"/>
    <w:uiPriority w:val="99"/>
    <w:rsid w:val="00B0449D"/>
    <w:pPr>
      <w:spacing w:after="120" w:line="480" w:lineRule="auto"/>
    </w:pPr>
    <w:rPr>
      <w:rFonts w:ascii="Calibri" w:eastAsia="Times New Roman" w:hAnsi="Calibri" w:cs="Times New Roman"/>
    </w:rPr>
  </w:style>
  <w:style w:type="character" w:customStyle="1" w:styleId="Corpodetexto2Char">
    <w:name w:val="Corpo de texto 2 Char"/>
    <w:basedOn w:val="Fontepargpadro"/>
    <w:link w:val="Corpodetexto2"/>
    <w:uiPriority w:val="99"/>
    <w:rsid w:val="00B0449D"/>
    <w:rPr>
      <w:rFonts w:ascii="Calibri" w:eastAsia="Times New Roman" w:hAnsi="Calibri" w:cs="Times New Roman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0" w:unhideWhenUsed="0" w:qFormat="1"/>
    <w:lsdException w:name="Intense Reference" w:semiHidden="0" w:uiPriority="0" w:unhideWhenUsed="0" w:qFormat="1"/>
    <w:lsdException w:name="Book Title" w:semiHidden="0" w:uiPriority="0" w:unhideWhenUsed="0" w:qFormat="1"/>
    <w:lsdException w:name="Bibliography" w:uiPriority="37"/>
    <w:lsdException w:name="TOC Heading" w:uiPriority="0" w:qFormat="1"/>
  </w:latentStyles>
  <w:style w:type="paragraph" w:default="1" w:styleId="Normal">
    <w:name w:val="Normal"/>
    <w:qFormat/>
    <w:rsid w:val="00E739F7"/>
  </w:style>
  <w:style w:type="paragraph" w:styleId="Ttulo1">
    <w:name w:val="heading 1"/>
    <w:basedOn w:val="Normal"/>
    <w:next w:val="Corpodetexto"/>
    <w:link w:val="Ttulo1Char"/>
    <w:qFormat/>
    <w:rsid w:val="00871B8C"/>
    <w:pPr>
      <w:keepNext/>
      <w:suppressAutoHyphens/>
      <w:spacing w:before="240" w:after="60"/>
      <w:outlineLvl w:val="0"/>
    </w:pPr>
    <w:rPr>
      <w:rFonts w:ascii="Cambria" w:eastAsia="Times New Roman" w:hAnsi="Cambria" w:cs="Times New Roman"/>
      <w:b/>
      <w:bCs/>
      <w:kern w:val="1"/>
      <w:sz w:val="32"/>
      <w:szCs w:val="32"/>
      <w:lang w:eastAsia="ar-SA"/>
    </w:rPr>
  </w:style>
  <w:style w:type="paragraph" w:styleId="Ttulo2">
    <w:name w:val="heading 2"/>
    <w:basedOn w:val="Normal"/>
    <w:next w:val="Corpodetexto"/>
    <w:link w:val="Ttulo2Char"/>
    <w:qFormat/>
    <w:rsid w:val="00871B8C"/>
    <w:pPr>
      <w:keepNext/>
      <w:tabs>
        <w:tab w:val="num" w:pos="0"/>
      </w:tabs>
      <w:suppressAutoHyphens/>
      <w:spacing w:before="80" w:after="80" w:line="100" w:lineRule="atLeast"/>
      <w:ind w:left="750" w:hanging="390"/>
      <w:jc w:val="center"/>
      <w:outlineLvl w:val="1"/>
    </w:pPr>
    <w:rPr>
      <w:rFonts w:ascii="Times New Roman" w:eastAsia="Times New Roman" w:hAnsi="Times New Roman" w:cs="Times New Roman"/>
      <w:b/>
      <w:bCs/>
      <w:kern w:val="1"/>
      <w:sz w:val="20"/>
      <w:szCs w:val="20"/>
      <w:lang w:eastAsia="ar-SA"/>
    </w:rPr>
  </w:style>
  <w:style w:type="paragraph" w:styleId="Ttulo3">
    <w:name w:val="heading 3"/>
    <w:basedOn w:val="Normal"/>
    <w:next w:val="Corpodetexto"/>
    <w:link w:val="Ttulo3Char"/>
    <w:qFormat/>
    <w:rsid w:val="00871B8C"/>
    <w:pPr>
      <w:keepNext/>
      <w:tabs>
        <w:tab w:val="num" w:pos="0"/>
      </w:tabs>
      <w:spacing w:after="0" w:line="100" w:lineRule="atLeast"/>
      <w:ind w:left="1080" w:hanging="720"/>
      <w:outlineLvl w:val="2"/>
    </w:pPr>
    <w:rPr>
      <w:rFonts w:ascii="Times New Roman" w:eastAsia="Times New Roman" w:hAnsi="Times New Roman" w:cs="Times New Roman"/>
      <w:b/>
      <w:bCs/>
      <w:kern w:val="1"/>
      <w:sz w:val="17"/>
      <w:szCs w:val="17"/>
      <w:lang w:eastAsia="ar-SA"/>
    </w:rPr>
  </w:style>
  <w:style w:type="paragraph" w:styleId="Ttulo4">
    <w:name w:val="heading 4"/>
    <w:basedOn w:val="Normal"/>
    <w:next w:val="Normal"/>
    <w:link w:val="Ttulo4Char"/>
    <w:qFormat/>
    <w:rsid w:val="00B0449D"/>
    <w:pPr>
      <w:tabs>
        <w:tab w:val="num" w:pos="0"/>
      </w:tabs>
      <w:suppressAutoHyphens/>
      <w:spacing w:after="0" w:line="264" w:lineRule="auto"/>
      <w:ind w:left="1080" w:hanging="720"/>
      <w:jc w:val="both"/>
      <w:outlineLvl w:val="3"/>
    </w:pPr>
    <w:rPr>
      <w:rFonts w:ascii="Cambria" w:eastAsia="Times New Roman" w:hAnsi="Cambria" w:cs="Cambria"/>
      <w:b/>
      <w:bCs/>
      <w:spacing w:val="5"/>
      <w:sz w:val="24"/>
      <w:szCs w:val="24"/>
      <w:lang w:val="en-US" w:bidi="en-US"/>
    </w:rPr>
  </w:style>
  <w:style w:type="paragraph" w:styleId="Ttulo5">
    <w:name w:val="heading 5"/>
    <w:basedOn w:val="Normal"/>
    <w:next w:val="Corpodetexto"/>
    <w:link w:val="Ttulo5Char"/>
    <w:qFormat/>
    <w:rsid w:val="00871B8C"/>
    <w:pPr>
      <w:keepNext/>
      <w:tabs>
        <w:tab w:val="num" w:pos="0"/>
      </w:tabs>
      <w:spacing w:after="0" w:line="100" w:lineRule="atLeast"/>
      <w:ind w:left="1440" w:hanging="1080"/>
      <w:jc w:val="center"/>
      <w:outlineLvl w:val="4"/>
    </w:pPr>
    <w:rPr>
      <w:rFonts w:ascii="Times New Roman" w:eastAsia="Times New Roman" w:hAnsi="Times New Roman" w:cs="Times New Roman"/>
      <w:b/>
      <w:kern w:val="1"/>
      <w:sz w:val="24"/>
      <w:szCs w:val="20"/>
      <w:lang w:eastAsia="ar-SA"/>
    </w:rPr>
  </w:style>
  <w:style w:type="paragraph" w:styleId="Ttulo6">
    <w:name w:val="heading 6"/>
    <w:basedOn w:val="Normal"/>
    <w:next w:val="Normal"/>
    <w:link w:val="Ttulo6Char"/>
    <w:qFormat/>
    <w:rsid w:val="00B0449D"/>
    <w:pPr>
      <w:shd w:val="clear" w:color="auto" w:fill="FFFFFF"/>
      <w:tabs>
        <w:tab w:val="num" w:pos="0"/>
      </w:tabs>
      <w:suppressAutoHyphens/>
      <w:spacing w:after="0" w:line="264" w:lineRule="auto"/>
      <w:ind w:left="1440" w:hanging="1080"/>
      <w:jc w:val="both"/>
      <w:outlineLvl w:val="5"/>
    </w:pPr>
    <w:rPr>
      <w:rFonts w:ascii="Cambria" w:eastAsia="Times New Roman" w:hAnsi="Cambria" w:cs="Cambria"/>
      <w:b/>
      <w:bCs/>
      <w:color w:val="595959"/>
      <w:spacing w:val="5"/>
      <w:lang w:val="en-US" w:bidi="en-US"/>
    </w:rPr>
  </w:style>
  <w:style w:type="paragraph" w:styleId="Ttulo7">
    <w:name w:val="heading 7"/>
    <w:basedOn w:val="Normal"/>
    <w:next w:val="Corpodetexto"/>
    <w:link w:val="Ttulo7Char"/>
    <w:qFormat/>
    <w:rsid w:val="00871B8C"/>
    <w:pPr>
      <w:keepNext/>
      <w:tabs>
        <w:tab w:val="num" w:pos="0"/>
      </w:tabs>
      <w:spacing w:after="0" w:line="100" w:lineRule="atLeast"/>
      <w:ind w:left="1800" w:hanging="1440"/>
      <w:jc w:val="center"/>
      <w:outlineLvl w:val="6"/>
    </w:pPr>
    <w:rPr>
      <w:rFonts w:ascii="Times New Roman" w:eastAsia="Times New Roman" w:hAnsi="Times New Roman" w:cs="Times New Roman"/>
      <w:b/>
      <w:kern w:val="1"/>
      <w:sz w:val="20"/>
      <w:szCs w:val="24"/>
      <w:lang w:eastAsia="ar-SA"/>
    </w:rPr>
  </w:style>
  <w:style w:type="paragraph" w:styleId="Ttulo8">
    <w:name w:val="heading 8"/>
    <w:basedOn w:val="Normal"/>
    <w:next w:val="Corpodetexto"/>
    <w:link w:val="Ttulo8Char"/>
    <w:qFormat/>
    <w:rsid w:val="00871B8C"/>
    <w:pPr>
      <w:keepNext/>
      <w:tabs>
        <w:tab w:val="num" w:pos="0"/>
      </w:tabs>
      <w:spacing w:after="0" w:line="100" w:lineRule="atLeast"/>
      <w:ind w:left="1800" w:hanging="1440"/>
      <w:jc w:val="center"/>
      <w:outlineLvl w:val="7"/>
    </w:pPr>
    <w:rPr>
      <w:rFonts w:ascii="Times New Roman" w:eastAsia="Times New Roman" w:hAnsi="Times New Roman" w:cs="Times New Roman"/>
      <w:b/>
      <w:kern w:val="1"/>
      <w:szCs w:val="24"/>
      <w:lang w:eastAsia="ar-SA"/>
    </w:rPr>
  </w:style>
  <w:style w:type="paragraph" w:styleId="Ttulo9">
    <w:name w:val="heading 9"/>
    <w:basedOn w:val="Normal"/>
    <w:next w:val="Normal"/>
    <w:link w:val="Ttulo9Char"/>
    <w:qFormat/>
    <w:rsid w:val="00B0449D"/>
    <w:pPr>
      <w:tabs>
        <w:tab w:val="num" w:pos="0"/>
      </w:tabs>
      <w:suppressAutoHyphens/>
      <w:spacing w:after="0" w:line="264" w:lineRule="auto"/>
      <w:ind w:left="2160" w:hanging="1800"/>
      <w:jc w:val="both"/>
      <w:outlineLvl w:val="8"/>
    </w:pPr>
    <w:rPr>
      <w:rFonts w:ascii="Cambria" w:eastAsia="Times New Roman" w:hAnsi="Cambria" w:cs="Cambria"/>
      <w:b/>
      <w:bCs/>
      <w:i/>
      <w:iCs/>
      <w:color w:val="7F7F7F"/>
      <w:sz w:val="18"/>
      <w:szCs w:val="18"/>
      <w:lang w:val="en-US" w:bidi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WW-Normal">
    <w:name w:val="WW-Normal"/>
    <w:basedOn w:val="Normal"/>
    <w:rsid w:val="003845BB"/>
    <w:pPr>
      <w:suppressAutoHyphens/>
      <w:spacing w:after="0" w:line="200" w:lineRule="atLeast"/>
    </w:pPr>
    <w:rPr>
      <w:rFonts w:ascii="Arial" w:eastAsia="Arial" w:hAnsi="Arial" w:cs="Arial"/>
      <w:color w:val="000000"/>
      <w:kern w:val="1"/>
      <w:sz w:val="24"/>
      <w:szCs w:val="24"/>
      <w:lang w:eastAsia="hi-IN" w:bidi="hi-IN"/>
    </w:rPr>
  </w:style>
  <w:style w:type="paragraph" w:customStyle="1" w:styleId="PargrafodaLista1">
    <w:name w:val="Parágrafo da Lista1"/>
    <w:basedOn w:val="Normal"/>
    <w:rsid w:val="003845BB"/>
    <w:pPr>
      <w:suppressAutoHyphens/>
      <w:ind w:left="720"/>
    </w:pPr>
    <w:rPr>
      <w:rFonts w:ascii="Calibri" w:eastAsia="Calibri" w:hAnsi="Calibri" w:cs="Calibri"/>
      <w:kern w:val="1"/>
      <w:lang w:eastAsia="ar-SA"/>
    </w:rPr>
  </w:style>
  <w:style w:type="paragraph" w:styleId="NormalWeb">
    <w:name w:val="Normal (Web)"/>
    <w:basedOn w:val="Normal"/>
    <w:uiPriority w:val="99"/>
    <w:rsid w:val="003845BB"/>
    <w:pPr>
      <w:suppressAutoHyphens/>
      <w:spacing w:before="280" w:after="28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PargrafodaLista">
    <w:name w:val="List Paragraph"/>
    <w:basedOn w:val="Normal"/>
    <w:uiPriority w:val="34"/>
    <w:qFormat/>
    <w:rsid w:val="00A24DE6"/>
    <w:pPr>
      <w:suppressAutoHyphens/>
      <w:ind w:left="720"/>
      <w:jc w:val="both"/>
    </w:pPr>
    <w:rPr>
      <w:rFonts w:ascii="Cambria" w:eastAsia="Times New Roman" w:hAnsi="Cambria" w:cs="Cambria"/>
      <w:lang w:val="en-US" w:bidi="en-US"/>
    </w:rPr>
  </w:style>
  <w:style w:type="paragraph" w:customStyle="1" w:styleId="PargrafodaLista2">
    <w:name w:val="Parágrafo da Lista2"/>
    <w:basedOn w:val="Normal"/>
    <w:rsid w:val="00A24DE6"/>
    <w:pPr>
      <w:suppressAutoHyphens/>
      <w:ind w:left="720"/>
    </w:pPr>
    <w:rPr>
      <w:rFonts w:ascii="Calibri" w:eastAsia="Times New Roman" w:hAnsi="Calibri" w:cs="Calibri"/>
      <w:lang w:eastAsia="ar-SA"/>
    </w:rPr>
  </w:style>
  <w:style w:type="character" w:styleId="Hyperlink">
    <w:name w:val="Hyperlink"/>
    <w:uiPriority w:val="99"/>
    <w:rsid w:val="00840672"/>
    <w:rPr>
      <w:color w:val="0000FF"/>
      <w:u w:val="single"/>
    </w:rPr>
  </w:style>
  <w:style w:type="paragraph" w:customStyle="1" w:styleId="Default">
    <w:name w:val="Default"/>
    <w:rsid w:val="00840672"/>
    <w:pPr>
      <w:suppressAutoHyphens/>
      <w:autoSpaceDE w:val="0"/>
      <w:jc w:val="both"/>
    </w:pPr>
    <w:rPr>
      <w:rFonts w:ascii="Arial" w:eastAsia="Calibri" w:hAnsi="Arial" w:cs="Arial"/>
      <w:color w:val="000000"/>
      <w:sz w:val="24"/>
      <w:szCs w:val="24"/>
      <w:lang w:eastAsia="ar-SA"/>
    </w:rPr>
  </w:style>
  <w:style w:type="paragraph" w:styleId="SemEspaamento">
    <w:name w:val="No Spacing"/>
    <w:basedOn w:val="Normal"/>
    <w:link w:val="SemEspaamentoChar"/>
    <w:uiPriority w:val="1"/>
    <w:qFormat/>
    <w:rsid w:val="00840672"/>
    <w:pPr>
      <w:suppressAutoHyphens/>
      <w:spacing w:after="0" w:line="240" w:lineRule="auto"/>
      <w:jc w:val="both"/>
    </w:pPr>
    <w:rPr>
      <w:rFonts w:ascii="Cambria" w:eastAsia="Times New Roman" w:hAnsi="Cambria" w:cs="Cambria"/>
      <w:lang w:val="en-US" w:bidi="en-US"/>
    </w:rPr>
  </w:style>
  <w:style w:type="paragraph" w:customStyle="1" w:styleId="Textodecomentrio2">
    <w:name w:val="Texto de comentário2"/>
    <w:basedOn w:val="Normal"/>
    <w:rsid w:val="00840672"/>
    <w:pPr>
      <w:suppressAutoHyphens/>
      <w:jc w:val="both"/>
    </w:pPr>
    <w:rPr>
      <w:rFonts w:ascii="Cambria" w:eastAsia="Times New Roman" w:hAnsi="Cambria" w:cs="Cambria"/>
      <w:sz w:val="20"/>
      <w:szCs w:val="20"/>
      <w:lang w:val="en-US" w:bidi="en-US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840672"/>
    <w:rPr>
      <w:rFonts w:ascii="Cambria" w:eastAsia="Times New Roman" w:hAnsi="Cambria" w:cs="Cambria"/>
      <w:lang w:val="en-US" w:bidi="en-US"/>
    </w:rPr>
  </w:style>
  <w:style w:type="character" w:customStyle="1" w:styleId="Ttulo1Char">
    <w:name w:val="Título 1 Char"/>
    <w:basedOn w:val="Fontepargpadro"/>
    <w:link w:val="Ttulo1"/>
    <w:rsid w:val="00871B8C"/>
    <w:rPr>
      <w:rFonts w:ascii="Cambria" w:eastAsia="Times New Roman" w:hAnsi="Cambria" w:cs="Times New Roman"/>
      <w:b/>
      <w:bCs/>
      <w:kern w:val="1"/>
      <w:sz w:val="32"/>
      <w:szCs w:val="32"/>
      <w:lang w:eastAsia="ar-SA"/>
    </w:rPr>
  </w:style>
  <w:style w:type="character" w:customStyle="1" w:styleId="Ttulo2Char">
    <w:name w:val="Título 2 Char"/>
    <w:basedOn w:val="Fontepargpadro"/>
    <w:link w:val="Ttulo2"/>
    <w:uiPriority w:val="9"/>
    <w:rsid w:val="00871B8C"/>
    <w:rPr>
      <w:rFonts w:ascii="Times New Roman" w:eastAsia="Times New Roman" w:hAnsi="Times New Roman" w:cs="Times New Roman"/>
      <w:b/>
      <w:bCs/>
      <w:kern w:val="1"/>
      <w:sz w:val="20"/>
      <w:szCs w:val="20"/>
      <w:lang w:eastAsia="ar-SA"/>
    </w:rPr>
  </w:style>
  <w:style w:type="character" w:customStyle="1" w:styleId="Ttulo3Char">
    <w:name w:val="Título 3 Char"/>
    <w:basedOn w:val="Fontepargpadro"/>
    <w:link w:val="Ttulo3"/>
    <w:rsid w:val="00871B8C"/>
    <w:rPr>
      <w:rFonts w:ascii="Times New Roman" w:eastAsia="Times New Roman" w:hAnsi="Times New Roman" w:cs="Times New Roman"/>
      <w:b/>
      <w:bCs/>
      <w:kern w:val="1"/>
      <w:sz w:val="17"/>
      <w:szCs w:val="17"/>
      <w:lang w:eastAsia="ar-SA"/>
    </w:rPr>
  </w:style>
  <w:style w:type="character" w:customStyle="1" w:styleId="Ttulo5Char">
    <w:name w:val="Título 5 Char"/>
    <w:basedOn w:val="Fontepargpadro"/>
    <w:link w:val="Ttulo5"/>
    <w:rsid w:val="00871B8C"/>
    <w:rPr>
      <w:rFonts w:ascii="Times New Roman" w:eastAsia="Times New Roman" w:hAnsi="Times New Roman" w:cs="Times New Roman"/>
      <w:b/>
      <w:kern w:val="1"/>
      <w:sz w:val="24"/>
      <w:szCs w:val="20"/>
      <w:lang w:eastAsia="ar-SA"/>
    </w:rPr>
  </w:style>
  <w:style w:type="character" w:customStyle="1" w:styleId="Ttulo7Char">
    <w:name w:val="Título 7 Char"/>
    <w:basedOn w:val="Fontepargpadro"/>
    <w:link w:val="Ttulo7"/>
    <w:rsid w:val="00871B8C"/>
    <w:rPr>
      <w:rFonts w:ascii="Times New Roman" w:eastAsia="Times New Roman" w:hAnsi="Times New Roman" w:cs="Times New Roman"/>
      <w:b/>
      <w:kern w:val="1"/>
      <w:sz w:val="20"/>
      <w:szCs w:val="24"/>
      <w:lang w:eastAsia="ar-SA"/>
    </w:rPr>
  </w:style>
  <w:style w:type="character" w:customStyle="1" w:styleId="Ttulo8Char">
    <w:name w:val="Título 8 Char"/>
    <w:basedOn w:val="Fontepargpadro"/>
    <w:link w:val="Ttulo8"/>
    <w:rsid w:val="00871B8C"/>
    <w:rPr>
      <w:rFonts w:ascii="Times New Roman" w:eastAsia="Times New Roman" w:hAnsi="Times New Roman" w:cs="Times New Roman"/>
      <w:b/>
      <w:kern w:val="1"/>
      <w:szCs w:val="24"/>
      <w:lang w:eastAsia="ar-SA"/>
    </w:rPr>
  </w:style>
  <w:style w:type="character" w:customStyle="1" w:styleId="WW8Num1z0">
    <w:name w:val="WW8Num1z0"/>
    <w:rsid w:val="00871B8C"/>
    <w:rPr>
      <w:rFonts w:ascii="Arial" w:eastAsia="Verdana" w:hAnsi="Arial" w:cs="Arial"/>
      <w:color w:val="000000"/>
    </w:rPr>
  </w:style>
  <w:style w:type="character" w:customStyle="1" w:styleId="WW8Num2z0">
    <w:name w:val="WW8Num2z0"/>
    <w:rsid w:val="00871B8C"/>
    <w:rPr>
      <w:rFonts w:ascii="Arial" w:eastAsia="Verdana" w:hAnsi="Arial" w:cs="Arial"/>
      <w:color w:val="000000"/>
    </w:rPr>
  </w:style>
  <w:style w:type="character" w:customStyle="1" w:styleId="WW8Num3z0">
    <w:name w:val="WW8Num3z0"/>
    <w:rsid w:val="00871B8C"/>
    <w:rPr>
      <w:rFonts w:ascii="Symbol" w:hAnsi="Symbol" w:cs="Symbol"/>
    </w:rPr>
  </w:style>
  <w:style w:type="character" w:customStyle="1" w:styleId="WW8Num4z0">
    <w:name w:val="WW8Num4z0"/>
    <w:rsid w:val="00871B8C"/>
    <w:rPr>
      <w:rFonts w:ascii="Tahoma" w:hAnsi="Tahoma" w:cs="Times New Roman"/>
      <w:b w:val="0"/>
    </w:rPr>
  </w:style>
  <w:style w:type="character" w:customStyle="1" w:styleId="WW8Num5z0">
    <w:name w:val="WW8Num5z0"/>
    <w:rsid w:val="00871B8C"/>
    <w:rPr>
      <w:rFonts w:ascii="Times New Roman" w:hAnsi="Times New Roman" w:cs="Times New Roman"/>
      <w:sz w:val="24"/>
      <w:szCs w:val="24"/>
    </w:rPr>
  </w:style>
  <w:style w:type="character" w:customStyle="1" w:styleId="WW8Num6z0">
    <w:name w:val="WW8Num6z0"/>
    <w:rsid w:val="00871B8C"/>
    <w:rPr>
      <w:rFonts w:ascii="Symbol" w:hAnsi="Symbol" w:cs="Symbol"/>
      <w:sz w:val="24"/>
      <w:szCs w:val="24"/>
    </w:rPr>
  </w:style>
  <w:style w:type="character" w:customStyle="1" w:styleId="WW8Num7z2">
    <w:name w:val="WW8Num7z2"/>
    <w:rsid w:val="00871B8C"/>
    <w:rPr>
      <w:rFonts w:ascii="Times New Roman" w:hAnsi="Times New Roman" w:cs="Times New Roman"/>
      <w:sz w:val="24"/>
      <w:szCs w:val="24"/>
    </w:rPr>
  </w:style>
  <w:style w:type="character" w:customStyle="1" w:styleId="WW8Num8z2">
    <w:name w:val="WW8Num8z2"/>
    <w:rsid w:val="00871B8C"/>
    <w:rPr>
      <w:rFonts w:ascii="Times New Roman" w:hAnsi="Times New Roman" w:cs="Times New Roman"/>
      <w:sz w:val="24"/>
      <w:szCs w:val="24"/>
    </w:rPr>
  </w:style>
  <w:style w:type="character" w:customStyle="1" w:styleId="WW8Num9z1">
    <w:name w:val="WW8Num9z1"/>
    <w:rsid w:val="00871B8C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WW8Num10z0">
    <w:name w:val="WW8Num10z0"/>
    <w:rsid w:val="00871B8C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12z0">
    <w:name w:val="WW8Num12z0"/>
    <w:rsid w:val="00871B8C"/>
    <w:rPr>
      <w:rFonts w:ascii="Times New Roman" w:hAnsi="Times New Roman" w:cs="Times New Roman"/>
      <w:color w:val="000000"/>
      <w:sz w:val="24"/>
      <w:szCs w:val="24"/>
    </w:rPr>
  </w:style>
  <w:style w:type="character" w:customStyle="1" w:styleId="WW8Num13z0">
    <w:name w:val="WW8Num13z0"/>
    <w:rsid w:val="00871B8C"/>
    <w:rPr>
      <w:rFonts w:eastAsia="Calibri"/>
    </w:rPr>
  </w:style>
  <w:style w:type="character" w:customStyle="1" w:styleId="WW8Num14z0">
    <w:name w:val="WW8Num14z0"/>
    <w:rsid w:val="00871B8C"/>
    <w:rPr>
      <w:b/>
    </w:rPr>
  </w:style>
  <w:style w:type="character" w:customStyle="1" w:styleId="WW8Num15z0">
    <w:name w:val="WW8Num15z0"/>
    <w:rsid w:val="00871B8C"/>
    <w:rPr>
      <w:rFonts w:ascii="Symbol" w:eastAsia="Times New Roman" w:hAnsi="Symbol" w:cs="Symbol"/>
      <w:color w:val="FF0000"/>
      <w:sz w:val="24"/>
      <w:szCs w:val="24"/>
      <w:shd w:val="clear" w:color="auto" w:fill="FFFFFF"/>
    </w:rPr>
  </w:style>
  <w:style w:type="character" w:customStyle="1" w:styleId="WW8Num16z0">
    <w:name w:val="WW8Num16z0"/>
    <w:rsid w:val="00871B8C"/>
    <w:rPr>
      <w:rFonts w:ascii="Symbol" w:hAnsi="Symbol" w:cs="Symbol"/>
    </w:rPr>
  </w:style>
  <w:style w:type="character" w:customStyle="1" w:styleId="WW8Num21z0">
    <w:name w:val="WW8Num21z0"/>
    <w:rsid w:val="00871B8C"/>
    <w:rPr>
      <w:rFonts w:ascii="Symbol" w:hAnsi="Symbol"/>
    </w:rPr>
  </w:style>
  <w:style w:type="character" w:customStyle="1" w:styleId="WW8Num21z1">
    <w:name w:val="WW8Num21z1"/>
    <w:rsid w:val="00871B8C"/>
    <w:rPr>
      <w:rFonts w:ascii="Courier New" w:hAnsi="Courier New" w:cs="Courier New"/>
    </w:rPr>
  </w:style>
  <w:style w:type="character" w:customStyle="1" w:styleId="WW8Num21z2">
    <w:name w:val="WW8Num21z2"/>
    <w:rsid w:val="00871B8C"/>
    <w:rPr>
      <w:rFonts w:ascii="Wingdings" w:hAnsi="Wingdings"/>
    </w:rPr>
  </w:style>
  <w:style w:type="character" w:customStyle="1" w:styleId="Fontepargpadro13">
    <w:name w:val="Fonte parág. padrão13"/>
    <w:rsid w:val="00871B8C"/>
  </w:style>
  <w:style w:type="character" w:customStyle="1" w:styleId="WW8Num11z0">
    <w:name w:val="WW8Num11z0"/>
    <w:rsid w:val="00871B8C"/>
  </w:style>
  <w:style w:type="character" w:customStyle="1" w:styleId="Absatz-Standardschriftart">
    <w:name w:val="Absatz-Standardschriftart"/>
    <w:rsid w:val="00871B8C"/>
  </w:style>
  <w:style w:type="character" w:customStyle="1" w:styleId="WW8Num11z2">
    <w:name w:val="WW8Num11z2"/>
    <w:rsid w:val="00871B8C"/>
    <w:rPr>
      <w:rFonts w:ascii="Times New Roman" w:hAnsi="Times New Roman" w:cs="Times New Roman"/>
      <w:sz w:val="24"/>
      <w:szCs w:val="24"/>
    </w:rPr>
  </w:style>
  <w:style w:type="character" w:customStyle="1" w:styleId="WW8Num17z0">
    <w:name w:val="WW8Num17z0"/>
    <w:rsid w:val="00871B8C"/>
  </w:style>
  <w:style w:type="character" w:customStyle="1" w:styleId="WW-Absatz-Standardschriftart">
    <w:name w:val="WW-Absatz-Standardschriftart"/>
    <w:rsid w:val="00871B8C"/>
  </w:style>
  <w:style w:type="character" w:customStyle="1" w:styleId="WW-Absatz-Standardschriftart1">
    <w:name w:val="WW-Absatz-Standardschriftart1"/>
    <w:rsid w:val="00871B8C"/>
  </w:style>
  <w:style w:type="character" w:customStyle="1" w:styleId="WW8Num1z1">
    <w:name w:val="WW8Num1z1"/>
    <w:rsid w:val="00871B8C"/>
  </w:style>
  <w:style w:type="character" w:customStyle="1" w:styleId="WW8Num1z2">
    <w:name w:val="WW8Num1z2"/>
    <w:rsid w:val="00871B8C"/>
  </w:style>
  <w:style w:type="character" w:customStyle="1" w:styleId="WW8Num1z3">
    <w:name w:val="WW8Num1z3"/>
    <w:rsid w:val="00871B8C"/>
  </w:style>
  <w:style w:type="character" w:customStyle="1" w:styleId="WW8Num1z4">
    <w:name w:val="WW8Num1z4"/>
    <w:rsid w:val="00871B8C"/>
  </w:style>
  <w:style w:type="character" w:customStyle="1" w:styleId="WW8Num1z5">
    <w:name w:val="WW8Num1z5"/>
    <w:rsid w:val="00871B8C"/>
  </w:style>
  <w:style w:type="character" w:customStyle="1" w:styleId="WW8Num1z6">
    <w:name w:val="WW8Num1z6"/>
    <w:rsid w:val="00871B8C"/>
  </w:style>
  <w:style w:type="character" w:customStyle="1" w:styleId="WW8Num1z7">
    <w:name w:val="WW8Num1z7"/>
    <w:rsid w:val="00871B8C"/>
  </w:style>
  <w:style w:type="character" w:customStyle="1" w:styleId="WW8Num1z8">
    <w:name w:val="WW8Num1z8"/>
    <w:rsid w:val="00871B8C"/>
  </w:style>
  <w:style w:type="character" w:customStyle="1" w:styleId="WW8Num2z1">
    <w:name w:val="WW8Num2z1"/>
    <w:rsid w:val="00871B8C"/>
  </w:style>
  <w:style w:type="character" w:customStyle="1" w:styleId="WW8Num2z2">
    <w:name w:val="WW8Num2z2"/>
    <w:rsid w:val="00871B8C"/>
  </w:style>
  <w:style w:type="character" w:customStyle="1" w:styleId="WW8Num2z3">
    <w:name w:val="WW8Num2z3"/>
    <w:rsid w:val="00871B8C"/>
  </w:style>
  <w:style w:type="character" w:customStyle="1" w:styleId="WW8Num2z4">
    <w:name w:val="WW8Num2z4"/>
    <w:rsid w:val="00871B8C"/>
  </w:style>
  <w:style w:type="character" w:customStyle="1" w:styleId="WW8Num2z5">
    <w:name w:val="WW8Num2z5"/>
    <w:rsid w:val="00871B8C"/>
  </w:style>
  <w:style w:type="character" w:customStyle="1" w:styleId="WW8Num2z6">
    <w:name w:val="WW8Num2z6"/>
    <w:rsid w:val="00871B8C"/>
  </w:style>
  <w:style w:type="character" w:customStyle="1" w:styleId="WW8Num2z7">
    <w:name w:val="WW8Num2z7"/>
    <w:rsid w:val="00871B8C"/>
  </w:style>
  <w:style w:type="character" w:customStyle="1" w:styleId="WW8Num2z8">
    <w:name w:val="WW8Num2z8"/>
    <w:rsid w:val="00871B8C"/>
  </w:style>
  <w:style w:type="character" w:customStyle="1" w:styleId="WW8Num3z1">
    <w:name w:val="WW8Num3z1"/>
    <w:rsid w:val="00871B8C"/>
  </w:style>
  <w:style w:type="character" w:customStyle="1" w:styleId="WW8Num3z2">
    <w:name w:val="WW8Num3z2"/>
    <w:rsid w:val="00871B8C"/>
  </w:style>
  <w:style w:type="character" w:customStyle="1" w:styleId="WW8Num3z3">
    <w:name w:val="WW8Num3z3"/>
    <w:rsid w:val="00871B8C"/>
  </w:style>
  <w:style w:type="character" w:customStyle="1" w:styleId="WW8Num3z4">
    <w:name w:val="WW8Num3z4"/>
    <w:rsid w:val="00871B8C"/>
  </w:style>
  <w:style w:type="character" w:customStyle="1" w:styleId="WW8Num3z5">
    <w:name w:val="WW8Num3z5"/>
    <w:rsid w:val="00871B8C"/>
  </w:style>
  <w:style w:type="character" w:customStyle="1" w:styleId="WW8Num3z6">
    <w:name w:val="WW8Num3z6"/>
    <w:rsid w:val="00871B8C"/>
  </w:style>
  <w:style w:type="character" w:customStyle="1" w:styleId="WW8Num3z7">
    <w:name w:val="WW8Num3z7"/>
    <w:rsid w:val="00871B8C"/>
  </w:style>
  <w:style w:type="character" w:customStyle="1" w:styleId="WW8Num3z8">
    <w:name w:val="WW8Num3z8"/>
    <w:rsid w:val="00871B8C"/>
  </w:style>
  <w:style w:type="character" w:customStyle="1" w:styleId="WW8Num4z1">
    <w:name w:val="WW8Num4z1"/>
    <w:rsid w:val="00871B8C"/>
  </w:style>
  <w:style w:type="character" w:customStyle="1" w:styleId="WW8Num4z2">
    <w:name w:val="WW8Num4z2"/>
    <w:rsid w:val="00871B8C"/>
  </w:style>
  <w:style w:type="character" w:customStyle="1" w:styleId="WW8Num4z3">
    <w:name w:val="WW8Num4z3"/>
    <w:rsid w:val="00871B8C"/>
  </w:style>
  <w:style w:type="character" w:customStyle="1" w:styleId="WW8Num4z4">
    <w:name w:val="WW8Num4z4"/>
    <w:rsid w:val="00871B8C"/>
  </w:style>
  <w:style w:type="character" w:customStyle="1" w:styleId="WW8Num4z5">
    <w:name w:val="WW8Num4z5"/>
    <w:rsid w:val="00871B8C"/>
  </w:style>
  <w:style w:type="character" w:customStyle="1" w:styleId="WW8Num4z6">
    <w:name w:val="WW8Num4z6"/>
    <w:rsid w:val="00871B8C"/>
  </w:style>
  <w:style w:type="character" w:customStyle="1" w:styleId="WW8Num4z7">
    <w:name w:val="WW8Num4z7"/>
    <w:rsid w:val="00871B8C"/>
  </w:style>
  <w:style w:type="character" w:customStyle="1" w:styleId="WW8Num4z8">
    <w:name w:val="WW8Num4z8"/>
    <w:rsid w:val="00871B8C"/>
  </w:style>
  <w:style w:type="character" w:customStyle="1" w:styleId="WW8Num5z1">
    <w:name w:val="WW8Num5z1"/>
    <w:rsid w:val="00871B8C"/>
  </w:style>
  <w:style w:type="character" w:customStyle="1" w:styleId="WW8Num5z2">
    <w:name w:val="WW8Num5z2"/>
    <w:rsid w:val="00871B8C"/>
  </w:style>
  <w:style w:type="character" w:customStyle="1" w:styleId="WW8Num5z3">
    <w:name w:val="WW8Num5z3"/>
    <w:rsid w:val="00871B8C"/>
  </w:style>
  <w:style w:type="character" w:customStyle="1" w:styleId="WW8Num5z4">
    <w:name w:val="WW8Num5z4"/>
    <w:rsid w:val="00871B8C"/>
  </w:style>
  <w:style w:type="character" w:customStyle="1" w:styleId="WW8Num5z5">
    <w:name w:val="WW8Num5z5"/>
    <w:rsid w:val="00871B8C"/>
  </w:style>
  <w:style w:type="character" w:customStyle="1" w:styleId="WW8Num5z6">
    <w:name w:val="WW8Num5z6"/>
    <w:rsid w:val="00871B8C"/>
  </w:style>
  <w:style w:type="character" w:customStyle="1" w:styleId="WW8Num5z7">
    <w:name w:val="WW8Num5z7"/>
    <w:rsid w:val="00871B8C"/>
  </w:style>
  <w:style w:type="character" w:customStyle="1" w:styleId="WW8Num5z8">
    <w:name w:val="WW8Num5z8"/>
    <w:rsid w:val="00871B8C"/>
  </w:style>
  <w:style w:type="character" w:customStyle="1" w:styleId="WW8Num7z0">
    <w:name w:val="WW8Num7z0"/>
    <w:rsid w:val="00871B8C"/>
  </w:style>
  <w:style w:type="character" w:customStyle="1" w:styleId="WW8Num7z1">
    <w:name w:val="WW8Num7z1"/>
    <w:rsid w:val="00871B8C"/>
  </w:style>
  <w:style w:type="character" w:customStyle="1" w:styleId="WW8Num7z3">
    <w:name w:val="WW8Num7z3"/>
    <w:rsid w:val="00871B8C"/>
  </w:style>
  <w:style w:type="character" w:customStyle="1" w:styleId="WW8Num7z4">
    <w:name w:val="WW8Num7z4"/>
    <w:rsid w:val="00871B8C"/>
  </w:style>
  <w:style w:type="character" w:customStyle="1" w:styleId="WW8Num7z5">
    <w:name w:val="WW8Num7z5"/>
    <w:rsid w:val="00871B8C"/>
  </w:style>
  <w:style w:type="character" w:customStyle="1" w:styleId="WW8Num7z6">
    <w:name w:val="WW8Num7z6"/>
    <w:rsid w:val="00871B8C"/>
  </w:style>
  <w:style w:type="character" w:customStyle="1" w:styleId="WW8Num7z7">
    <w:name w:val="WW8Num7z7"/>
    <w:rsid w:val="00871B8C"/>
  </w:style>
  <w:style w:type="character" w:customStyle="1" w:styleId="WW8Num7z8">
    <w:name w:val="WW8Num7z8"/>
    <w:rsid w:val="00871B8C"/>
  </w:style>
  <w:style w:type="character" w:customStyle="1" w:styleId="WW8Num8z0">
    <w:name w:val="WW8Num8z0"/>
    <w:rsid w:val="00871B8C"/>
  </w:style>
  <w:style w:type="character" w:customStyle="1" w:styleId="WW8Num8z1">
    <w:name w:val="WW8Num8z1"/>
    <w:rsid w:val="00871B8C"/>
  </w:style>
  <w:style w:type="character" w:customStyle="1" w:styleId="WW8Num8z3">
    <w:name w:val="WW8Num8z3"/>
    <w:rsid w:val="00871B8C"/>
  </w:style>
  <w:style w:type="character" w:customStyle="1" w:styleId="WW8Num8z4">
    <w:name w:val="WW8Num8z4"/>
    <w:rsid w:val="00871B8C"/>
  </w:style>
  <w:style w:type="character" w:customStyle="1" w:styleId="WW8Num8z5">
    <w:name w:val="WW8Num8z5"/>
    <w:rsid w:val="00871B8C"/>
  </w:style>
  <w:style w:type="character" w:customStyle="1" w:styleId="WW8Num8z6">
    <w:name w:val="WW8Num8z6"/>
    <w:rsid w:val="00871B8C"/>
  </w:style>
  <w:style w:type="character" w:customStyle="1" w:styleId="WW8Num8z7">
    <w:name w:val="WW8Num8z7"/>
    <w:rsid w:val="00871B8C"/>
  </w:style>
  <w:style w:type="character" w:customStyle="1" w:styleId="WW8Num8z8">
    <w:name w:val="WW8Num8z8"/>
    <w:rsid w:val="00871B8C"/>
  </w:style>
  <w:style w:type="character" w:customStyle="1" w:styleId="WW8Num9z0">
    <w:name w:val="WW8Num9z0"/>
    <w:rsid w:val="00871B8C"/>
  </w:style>
  <w:style w:type="character" w:customStyle="1" w:styleId="WW8Num9z2">
    <w:name w:val="WW8Num9z2"/>
    <w:rsid w:val="00871B8C"/>
  </w:style>
  <w:style w:type="character" w:customStyle="1" w:styleId="WW8Num9z3">
    <w:name w:val="WW8Num9z3"/>
    <w:rsid w:val="00871B8C"/>
  </w:style>
  <w:style w:type="character" w:customStyle="1" w:styleId="WW8Num9z4">
    <w:name w:val="WW8Num9z4"/>
    <w:rsid w:val="00871B8C"/>
  </w:style>
  <w:style w:type="character" w:customStyle="1" w:styleId="WW8Num9z5">
    <w:name w:val="WW8Num9z5"/>
    <w:rsid w:val="00871B8C"/>
  </w:style>
  <w:style w:type="character" w:customStyle="1" w:styleId="WW8Num9z6">
    <w:name w:val="WW8Num9z6"/>
    <w:rsid w:val="00871B8C"/>
  </w:style>
  <w:style w:type="character" w:customStyle="1" w:styleId="WW8Num9z7">
    <w:name w:val="WW8Num9z7"/>
    <w:rsid w:val="00871B8C"/>
  </w:style>
  <w:style w:type="character" w:customStyle="1" w:styleId="WW8Num9z8">
    <w:name w:val="WW8Num9z8"/>
    <w:rsid w:val="00871B8C"/>
  </w:style>
  <w:style w:type="character" w:customStyle="1" w:styleId="WW8Num10z1">
    <w:name w:val="WW8Num10z1"/>
    <w:rsid w:val="00871B8C"/>
  </w:style>
  <w:style w:type="character" w:customStyle="1" w:styleId="WW8Num10z2">
    <w:name w:val="WW8Num10z2"/>
    <w:rsid w:val="00871B8C"/>
  </w:style>
  <w:style w:type="character" w:customStyle="1" w:styleId="WW8Num10z3">
    <w:name w:val="WW8Num10z3"/>
    <w:rsid w:val="00871B8C"/>
  </w:style>
  <w:style w:type="character" w:customStyle="1" w:styleId="WW8Num10z4">
    <w:name w:val="WW8Num10z4"/>
    <w:rsid w:val="00871B8C"/>
  </w:style>
  <w:style w:type="character" w:customStyle="1" w:styleId="WW8Num10z5">
    <w:name w:val="WW8Num10z5"/>
    <w:rsid w:val="00871B8C"/>
  </w:style>
  <w:style w:type="character" w:customStyle="1" w:styleId="WW8Num10z6">
    <w:name w:val="WW8Num10z6"/>
    <w:rsid w:val="00871B8C"/>
  </w:style>
  <w:style w:type="character" w:customStyle="1" w:styleId="WW8Num10z7">
    <w:name w:val="WW8Num10z7"/>
    <w:rsid w:val="00871B8C"/>
  </w:style>
  <w:style w:type="character" w:customStyle="1" w:styleId="WW8Num10z8">
    <w:name w:val="WW8Num10z8"/>
    <w:rsid w:val="00871B8C"/>
  </w:style>
  <w:style w:type="character" w:customStyle="1" w:styleId="WW8Num11z1">
    <w:name w:val="WW8Num11z1"/>
    <w:rsid w:val="00871B8C"/>
  </w:style>
  <w:style w:type="character" w:customStyle="1" w:styleId="WW8Num11z3">
    <w:name w:val="WW8Num11z3"/>
    <w:rsid w:val="00871B8C"/>
  </w:style>
  <w:style w:type="character" w:customStyle="1" w:styleId="WW8Num11z4">
    <w:name w:val="WW8Num11z4"/>
    <w:rsid w:val="00871B8C"/>
  </w:style>
  <w:style w:type="character" w:customStyle="1" w:styleId="WW8Num11z5">
    <w:name w:val="WW8Num11z5"/>
    <w:rsid w:val="00871B8C"/>
  </w:style>
  <w:style w:type="character" w:customStyle="1" w:styleId="WW8Num11z6">
    <w:name w:val="WW8Num11z6"/>
    <w:rsid w:val="00871B8C"/>
  </w:style>
  <w:style w:type="character" w:customStyle="1" w:styleId="WW8Num11z7">
    <w:name w:val="WW8Num11z7"/>
    <w:rsid w:val="00871B8C"/>
  </w:style>
  <w:style w:type="character" w:customStyle="1" w:styleId="WW8Num11z8">
    <w:name w:val="WW8Num11z8"/>
    <w:rsid w:val="00871B8C"/>
  </w:style>
  <w:style w:type="character" w:customStyle="1" w:styleId="WW8Num12z1">
    <w:name w:val="WW8Num12z1"/>
    <w:rsid w:val="00871B8C"/>
  </w:style>
  <w:style w:type="character" w:customStyle="1" w:styleId="WW8Num12z2">
    <w:name w:val="WW8Num12z2"/>
    <w:rsid w:val="00871B8C"/>
  </w:style>
  <w:style w:type="character" w:customStyle="1" w:styleId="WW8Num12z3">
    <w:name w:val="WW8Num12z3"/>
    <w:rsid w:val="00871B8C"/>
  </w:style>
  <w:style w:type="character" w:customStyle="1" w:styleId="WW8Num12z4">
    <w:name w:val="WW8Num12z4"/>
    <w:rsid w:val="00871B8C"/>
  </w:style>
  <w:style w:type="character" w:customStyle="1" w:styleId="WW8Num12z5">
    <w:name w:val="WW8Num12z5"/>
    <w:rsid w:val="00871B8C"/>
  </w:style>
  <w:style w:type="character" w:customStyle="1" w:styleId="WW8Num12z6">
    <w:name w:val="WW8Num12z6"/>
    <w:rsid w:val="00871B8C"/>
  </w:style>
  <w:style w:type="character" w:customStyle="1" w:styleId="WW8Num12z7">
    <w:name w:val="WW8Num12z7"/>
    <w:rsid w:val="00871B8C"/>
  </w:style>
  <w:style w:type="character" w:customStyle="1" w:styleId="WW8Num12z8">
    <w:name w:val="WW8Num12z8"/>
    <w:rsid w:val="00871B8C"/>
  </w:style>
  <w:style w:type="character" w:customStyle="1" w:styleId="WW8Num13z1">
    <w:name w:val="WW8Num13z1"/>
    <w:rsid w:val="00871B8C"/>
  </w:style>
  <w:style w:type="character" w:customStyle="1" w:styleId="WW8Num13z2">
    <w:name w:val="WW8Num13z2"/>
    <w:rsid w:val="00871B8C"/>
  </w:style>
  <w:style w:type="character" w:customStyle="1" w:styleId="WW8Num13z3">
    <w:name w:val="WW8Num13z3"/>
    <w:rsid w:val="00871B8C"/>
  </w:style>
  <w:style w:type="character" w:customStyle="1" w:styleId="WW8Num13z4">
    <w:name w:val="WW8Num13z4"/>
    <w:rsid w:val="00871B8C"/>
  </w:style>
  <w:style w:type="character" w:customStyle="1" w:styleId="WW8Num13z5">
    <w:name w:val="WW8Num13z5"/>
    <w:rsid w:val="00871B8C"/>
  </w:style>
  <w:style w:type="character" w:customStyle="1" w:styleId="WW8Num13z6">
    <w:name w:val="WW8Num13z6"/>
    <w:rsid w:val="00871B8C"/>
  </w:style>
  <w:style w:type="character" w:customStyle="1" w:styleId="WW8Num13z7">
    <w:name w:val="WW8Num13z7"/>
    <w:rsid w:val="00871B8C"/>
  </w:style>
  <w:style w:type="character" w:customStyle="1" w:styleId="WW8Num13z8">
    <w:name w:val="WW8Num13z8"/>
    <w:rsid w:val="00871B8C"/>
  </w:style>
  <w:style w:type="character" w:customStyle="1" w:styleId="WW8Num15z1">
    <w:name w:val="WW8Num15z1"/>
    <w:rsid w:val="00871B8C"/>
    <w:rPr>
      <w:rFonts w:ascii="Courier New" w:hAnsi="Courier New" w:cs="Courier New"/>
    </w:rPr>
  </w:style>
  <w:style w:type="character" w:customStyle="1" w:styleId="WW8Num15z2">
    <w:name w:val="WW8Num15z2"/>
    <w:rsid w:val="00871B8C"/>
    <w:rPr>
      <w:rFonts w:ascii="Wingdings" w:hAnsi="Wingdings" w:cs="Wingdings"/>
    </w:rPr>
  </w:style>
  <w:style w:type="character" w:customStyle="1" w:styleId="WW8Num16z1">
    <w:name w:val="WW8Num16z1"/>
    <w:rsid w:val="00871B8C"/>
    <w:rPr>
      <w:rFonts w:ascii="Courier New" w:hAnsi="Courier New" w:cs="Courier New"/>
    </w:rPr>
  </w:style>
  <w:style w:type="character" w:customStyle="1" w:styleId="WW8Num16z2">
    <w:name w:val="WW8Num16z2"/>
    <w:rsid w:val="00871B8C"/>
    <w:rPr>
      <w:rFonts w:ascii="Wingdings" w:hAnsi="Wingdings" w:cs="Wingdings"/>
    </w:rPr>
  </w:style>
  <w:style w:type="character" w:customStyle="1" w:styleId="WW8Num17z1">
    <w:name w:val="WW8Num17z1"/>
    <w:rsid w:val="00871B8C"/>
  </w:style>
  <w:style w:type="character" w:customStyle="1" w:styleId="WW8Num17z2">
    <w:name w:val="WW8Num17z2"/>
    <w:rsid w:val="00871B8C"/>
  </w:style>
  <w:style w:type="character" w:customStyle="1" w:styleId="WW8Num17z3">
    <w:name w:val="WW8Num17z3"/>
    <w:rsid w:val="00871B8C"/>
  </w:style>
  <w:style w:type="character" w:customStyle="1" w:styleId="WW8Num17z4">
    <w:name w:val="WW8Num17z4"/>
    <w:rsid w:val="00871B8C"/>
  </w:style>
  <w:style w:type="character" w:customStyle="1" w:styleId="WW8Num17z5">
    <w:name w:val="WW8Num17z5"/>
    <w:rsid w:val="00871B8C"/>
  </w:style>
  <w:style w:type="character" w:customStyle="1" w:styleId="WW8Num17z6">
    <w:name w:val="WW8Num17z6"/>
    <w:rsid w:val="00871B8C"/>
  </w:style>
  <w:style w:type="character" w:customStyle="1" w:styleId="WW8Num17z7">
    <w:name w:val="WW8Num17z7"/>
    <w:rsid w:val="00871B8C"/>
  </w:style>
  <w:style w:type="character" w:customStyle="1" w:styleId="WW8Num17z8">
    <w:name w:val="WW8Num17z8"/>
    <w:rsid w:val="00871B8C"/>
  </w:style>
  <w:style w:type="character" w:customStyle="1" w:styleId="WW8Num18z0">
    <w:name w:val="WW8Num18z0"/>
    <w:rsid w:val="00871B8C"/>
    <w:rPr>
      <w:rFonts w:ascii="Symbol" w:hAnsi="Symbol" w:cs="Symbol"/>
      <w:color w:val="FF0000"/>
      <w:sz w:val="24"/>
      <w:szCs w:val="24"/>
      <w:shd w:val="clear" w:color="auto" w:fill="FFFFFF"/>
    </w:rPr>
  </w:style>
  <w:style w:type="character" w:customStyle="1" w:styleId="WW8Num18z1">
    <w:name w:val="WW8Num18z1"/>
    <w:rsid w:val="00871B8C"/>
    <w:rPr>
      <w:rFonts w:ascii="Courier New" w:hAnsi="Courier New" w:cs="Courier New"/>
    </w:rPr>
  </w:style>
  <w:style w:type="character" w:customStyle="1" w:styleId="WW8Num18z2">
    <w:name w:val="WW8Num18z2"/>
    <w:rsid w:val="00871B8C"/>
    <w:rPr>
      <w:rFonts w:ascii="Wingdings" w:hAnsi="Wingdings" w:cs="Wingdings"/>
    </w:rPr>
  </w:style>
  <w:style w:type="character" w:customStyle="1" w:styleId="WW8Num19z0">
    <w:name w:val="WW8Num19z0"/>
    <w:rsid w:val="00871B8C"/>
  </w:style>
  <w:style w:type="character" w:customStyle="1" w:styleId="WW8Num19z1">
    <w:name w:val="WW8Num19z1"/>
    <w:rsid w:val="00871B8C"/>
  </w:style>
  <w:style w:type="character" w:customStyle="1" w:styleId="WW8Num19z2">
    <w:name w:val="WW8Num19z2"/>
    <w:rsid w:val="00871B8C"/>
  </w:style>
  <w:style w:type="character" w:customStyle="1" w:styleId="WW8Num19z3">
    <w:name w:val="WW8Num19z3"/>
    <w:rsid w:val="00871B8C"/>
  </w:style>
  <w:style w:type="character" w:customStyle="1" w:styleId="WW8Num19z4">
    <w:name w:val="WW8Num19z4"/>
    <w:rsid w:val="00871B8C"/>
  </w:style>
  <w:style w:type="character" w:customStyle="1" w:styleId="WW8Num19z5">
    <w:name w:val="WW8Num19z5"/>
    <w:rsid w:val="00871B8C"/>
  </w:style>
  <w:style w:type="character" w:customStyle="1" w:styleId="WW8Num19z6">
    <w:name w:val="WW8Num19z6"/>
    <w:rsid w:val="00871B8C"/>
  </w:style>
  <w:style w:type="character" w:customStyle="1" w:styleId="WW8Num19z7">
    <w:name w:val="WW8Num19z7"/>
    <w:rsid w:val="00871B8C"/>
  </w:style>
  <w:style w:type="character" w:customStyle="1" w:styleId="WW8Num19z8">
    <w:name w:val="WW8Num19z8"/>
    <w:rsid w:val="00871B8C"/>
  </w:style>
  <w:style w:type="character" w:customStyle="1" w:styleId="WW8Num20z0">
    <w:name w:val="WW8Num20z0"/>
    <w:rsid w:val="00871B8C"/>
  </w:style>
  <w:style w:type="character" w:customStyle="1" w:styleId="WW8Num20z1">
    <w:name w:val="WW8Num20z1"/>
    <w:rsid w:val="00871B8C"/>
  </w:style>
  <w:style w:type="character" w:customStyle="1" w:styleId="WW8Num20z2">
    <w:name w:val="WW8Num20z2"/>
    <w:rsid w:val="00871B8C"/>
  </w:style>
  <w:style w:type="character" w:customStyle="1" w:styleId="WW8Num20z3">
    <w:name w:val="WW8Num20z3"/>
    <w:rsid w:val="00871B8C"/>
  </w:style>
  <w:style w:type="character" w:customStyle="1" w:styleId="WW8Num20z4">
    <w:name w:val="WW8Num20z4"/>
    <w:rsid w:val="00871B8C"/>
  </w:style>
  <w:style w:type="character" w:customStyle="1" w:styleId="WW8Num20z5">
    <w:name w:val="WW8Num20z5"/>
    <w:rsid w:val="00871B8C"/>
  </w:style>
  <w:style w:type="character" w:customStyle="1" w:styleId="WW8Num20z6">
    <w:name w:val="WW8Num20z6"/>
    <w:rsid w:val="00871B8C"/>
  </w:style>
  <w:style w:type="character" w:customStyle="1" w:styleId="WW8Num20z7">
    <w:name w:val="WW8Num20z7"/>
    <w:rsid w:val="00871B8C"/>
  </w:style>
  <w:style w:type="character" w:customStyle="1" w:styleId="WW8Num20z8">
    <w:name w:val="WW8Num20z8"/>
    <w:rsid w:val="00871B8C"/>
  </w:style>
  <w:style w:type="character" w:customStyle="1" w:styleId="Fontepargpadro12">
    <w:name w:val="Fonte parág. padrão12"/>
    <w:rsid w:val="00871B8C"/>
  </w:style>
  <w:style w:type="character" w:customStyle="1" w:styleId="WW8Num6z1">
    <w:name w:val="WW8Num6z1"/>
    <w:rsid w:val="00871B8C"/>
  </w:style>
  <w:style w:type="character" w:customStyle="1" w:styleId="WW8Num6z2">
    <w:name w:val="WW8Num6z2"/>
    <w:rsid w:val="00871B8C"/>
    <w:rPr>
      <w:rFonts w:ascii="Times New Roman" w:hAnsi="Times New Roman" w:cs="Times New Roman"/>
      <w:sz w:val="24"/>
      <w:szCs w:val="24"/>
    </w:rPr>
  </w:style>
  <w:style w:type="character" w:customStyle="1" w:styleId="WW8Num6z3">
    <w:name w:val="WW8Num6z3"/>
    <w:rsid w:val="00871B8C"/>
  </w:style>
  <w:style w:type="character" w:customStyle="1" w:styleId="WW8Num6z4">
    <w:name w:val="WW8Num6z4"/>
    <w:rsid w:val="00871B8C"/>
  </w:style>
  <w:style w:type="character" w:customStyle="1" w:styleId="WW8Num6z5">
    <w:name w:val="WW8Num6z5"/>
    <w:rsid w:val="00871B8C"/>
  </w:style>
  <w:style w:type="character" w:customStyle="1" w:styleId="WW8Num6z6">
    <w:name w:val="WW8Num6z6"/>
    <w:rsid w:val="00871B8C"/>
  </w:style>
  <w:style w:type="character" w:customStyle="1" w:styleId="WW8Num6z7">
    <w:name w:val="WW8Num6z7"/>
    <w:rsid w:val="00871B8C"/>
  </w:style>
  <w:style w:type="character" w:customStyle="1" w:styleId="WW8Num6z8">
    <w:name w:val="WW8Num6z8"/>
    <w:rsid w:val="00871B8C"/>
  </w:style>
  <w:style w:type="character" w:customStyle="1" w:styleId="WW8Num14z1">
    <w:name w:val="WW8Num14z1"/>
    <w:rsid w:val="00871B8C"/>
  </w:style>
  <w:style w:type="character" w:customStyle="1" w:styleId="WW8Num14z2">
    <w:name w:val="WW8Num14z2"/>
    <w:rsid w:val="00871B8C"/>
  </w:style>
  <w:style w:type="character" w:customStyle="1" w:styleId="WW8Num14z3">
    <w:name w:val="WW8Num14z3"/>
    <w:rsid w:val="00871B8C"/>
  </w:style>
  <w:style w:type="character" w:customStyle="1" w:styleId="WW8Num14z4">
    <w:name w:val="WW8Num14z4"/>
    <w:rsid w:val="00871B8C"/>
  </w:style>
  <w:style w:type="character" w:customStyle="1" w:styleId="WW8Num14z5">
    <w:name w:val="WW8Num14z5"/>
    <w:rsid w:val="00871B8C"/>
  </w:style>
  <w:style w:type="character" w:customStyle="1" w:styleId="WW8Num14z6">
    <w:name w:val="WW8Num14z6"/>
    <w:rsid w:val="00871B8C"/>
  </w:style>
  <w:style w:type="character" w:customStyle="1" w:styleId="WW8Num14z7">
    <w:name w:val="WW8Num14z7"/>
    <w:rsid w:val="00871B8C"/>
  </w:style>
  <w:style w:type="character" w:customStyle="1" w:styleId="WW8Num14z8">
    <w:name w:val="WW8Num14z8"/>
    <w:rsid w:val="00871B8C"/>
  </w:style>
  <w:style w:type="character" w:customStyle="1" w:styleId="WW8Num18z3">
    <w:name w:val="WW8Num18z3"/>
    <w:rsid w:val="00871B8C"/>
  </w:style>
  <w:style w:type="character" w:customStyle="1" w:styleId="WW8Num18z4">
    <w:name w:val="WW8Num18z4"/>
    <w:rsid w:val="00871B8C"/>
  </w:style>
  <w:style w:type="character" w:customStyle="1" w:styleId="WW8Num18z5">
    <w:name w:val="WW8Num18z5"/>
    <w:rsid w:val="00871B8C"/>
  </w:style>
  <w:style w:type="character" w:customStyle="1" w:styleId="WW8Num18z6">
    <w:name w:val="WW8Num18z6"/>
    <w:rsid w:val="00871B8C"/>
  </w:style>
  <w:style w:type="character" w:customStyle="1" w:styleId="WW8Num18z7">
    <w:name w:val="WW8Num18z7"/>
    <w:rsid w:val="00871B8C"/>
  </w:style>
  <w:style w:type="character" w:customStyle="1" w:styleId="WW8Num18z8">
    <w:name w:val="WW8Num18z8"/>
    <w:rsid w:val="00871B8C"/>
  </w:style>
  <w:style w:type="character" w:customStyle="1" w:styleId="Fontepargpadro11">
    <w:name w:val="Fonte parág. padrão11"/>
    <w:rsid w:val="00871B8C"/>
  </w:style>
  <w:style w:type="character" w:customStyle="1" w:styleId="WW-Absatz-Standardschriftart11">
    <w:name w:val="WW-Absatz-Standardschriftart11"/>
    <w:rsid w:val="00871B8C"/>
  </w:style>
  <w:style w:type="character" w:customStyle="1" w:styleId="WW-Absatz-Standardschriftart111">
    <w:name w:val="WW-Absatz-Standardschriftart111"/>
    <w:rsid w:val="00871B8C"/>
  </w:style>
  <w:style w:type="character" w:customStyle="1" w:styleId="WW-Absatz-Standardschriftart1111">
    <w:name w:val="WW-Absatz-Standardschriftart1111"/>
    <w:rsid w:val="00871B8C"/>
  </w:style>
  <w:style w:type="character" w:customStyle="1" w:styleId="WW-Absatz-Standardschriftart11111">
    <w:name w:val="WW-Absatz-Standardschriftart11111"/>
    <w:rsid w:val="00871B8C"/>
  </w:style>
  <w:style w:type="character" w:customStyle="1" w:styleId="WW-Absatz-Standardschriftart111111">
    <w:name w:val="WW-Absatz-Standardschriftart111111"/>
    <w:rsid w:val="00871B8C"/>
  </w:style>
  <w:style w:type="character" w:customStyle="1" w:styleId="Fontepargpadro1">
    <w:name w:val="Fonte parág. padrão1"/>
    <w:rsid w:val="00871B8C"/>
  </w:style>
  <w:style w:type="character" w:customStyle="1" w:styleId="Fontepargpadro10">
    <w:name w:val="Fonte parág. padrão10"/>
    <w:rsid w:val="00871B8C"/>
  </w:style>
  <w:style w:type="character" w:customStyle="1" w:styleId="WW-Absatz-Standardschriftart1111111">
    <w:name w:val="WW-Absatz-Standardschriftart1111111"/>
    <w:rsid w:val="00871B8C"/>
  </w:style>
  <w:style w:type="character" w:customStyle="1" w:styleId="WW-Absatz-Standardschriftart11111111">
    <w:name w:val="WW-Absatz-Standardschriftart11111111"/>
    <w:rsid w:val="00871B8C"/>
  </w:style>
  <w:style w:type="character" w:customStyle="1" w:styleId="WW-Absatz-Standardschriftart111111111">
    <w:name w:val="WW-Absatz-Standardschriftart111111111"/>
    <w:rsid w:val="00871B8C"/>
  </w:style>
  <w:style w:type="character" w:customStyle="1" w:styleId="Fontepargpadro9">
    <w:name w:val="Fonte parág. padrão9"/>
    <w:rsid w:val="00871B8C"/>
  </w:style>
  <w:style w:type="character" w:customStyle="1" w:styleId="Fontepargpadro8">
    <w:name w:val="Fonte parág. padrão8"/>
    <w:rsid w:val="00871B8C"/>
  </w:style>
  <w:style w:type="character" w:customStyle="1" w:styleId="WW-Absatz-Standardschriftart1111111111">
    <w:name w:val="WW-Absatz-Standardschriftart1111111111"/>
    <w:rsid w:val="00871B8C"/>
  </w:style>
  <w:style w:type="character" w:customStyle="1" w:styleId="WW-Absatz-Standardschriftart11111111111">
    <w:name w:val="WW-Absatz-Standardschriftart11111111111"/>
    <w:rsid w:val="00871B8C"/>
  </w:style>
  <w:style w:type="character" w:customStyle="1" w:styleId="Fontepargpadro7">
    <w:name w:val="Fonte parág. padrão7"/>
    <w:rsid w:val="00871B8C"/>
  </w:style>
  <w:style w:type="character" w:customStyle="1" w:styleId="WW-Absatz-Standardschriftart111111111111">
    <w:name w:val="WW-Absatz-Standardschriftart111111111111"/>
    <w:rsid w:val="00871B8C"/>
  </w:style>
  <w:style w:type="character" w:customStyle="1" w:styleId="Fontepargpadro6">
    <w:name w:val="Fonte parág. padrão6"/>
    <w:rsid w:val="00871B8C"/>
  </w:style>
  <w:style w:type="character" w:customStyle="1" w:styleId="WW-Absatz-Standardschriftart1111111111111">
    <w:name w:val="WW-Absatz-Standardschriftart1111111111111"/>
    <w:rsid w:val="00871B8C"/>
  </w:style>
  <w:style w:type="character" w:customStyle="1" w:styleId="WW-Absatz-Standardschriftart11111111111111">
    <w:name w:val="WW-Absatz-Standardschriftart11111111111111"/>
    <w:rsid w:val="00871B8C"/>
  </w:style>
  <w:style w:type="character" w:customStyle="1" w:styleId="Fontepargpadro5">
    <w:name w:val="Fonte parág. padrão5"/>
    <w:rsid w:val="00871B8C"/>
  </w:style>
  <w:style w:type="character" w:customStyle="1" w:styleId="Fontepargpadro4">
    <w:name w:val="Fonte parág. padrão4"/>
    <w:rsid w:val="00871B8C"/>
  </w:style>
  <w:style w:type="character" w:customStyle="1" w:styleId="WW-Absatz-Standardschriftart111111111111111">
    <w:name w:val="WW-Absatz-Standardschriftart111111111111111"/>
    <w:rsid w:val="00871B8C"/>
  </w:style>
  <w:style w:type="character" w:customStyle="1" w:styleId="Fontepargpadro3">
    <w:name w:val="Fonte parág. padrão3"/>
    <w:rsid w:val="00871B8C"/>
  </w:style>
  <w:style w:type="character" w:customStyle="1" w:styleId="WW-Absatz-Standardschriftart1111111111111111">
    <w:name w:val="WW-Absatz-Standardschriftart1111111111111111"/>
    <w:rsid w:val="00871B8C"/>
  </w:style>
  <w:style w:type="character" w:customStyle="1" w:styleId="WW-Absatz-Standardschriftart11111111111111111">
    <w:name w:val="WW-Absatz-Standardschriftart11111111111111111"/>
    <w:rsid w:val="00871B8C"/>
  </w:style>
  <w:style w:type="character" w:customStyle="1" w:styleId="WW-Absatz-Standardschriftart111111111111111111">
    <w:name w:val="WW-Absatz-Standardschriftart111111111111111111"/>
    <w:rsid w:val="00871B8C"/>
  </w:style>
  <w:style w:type="character" w:customStyle="1" w:styleId="WW-Absatz-Standardschriftart1111111111111111111">
    <w:name w:val="WW-Absatz-Standardschriftart1111111111111111111"/>
    <w:rsid w:val="00871B8C"/>
  </w:style>
  <w:style w:type="character" w:customStyle="1" w:styleId="WW-Absatz-Standardschriftart11111111111111111111">
    <w:name w:val="WW-Absatz-Standardschriftart11111111111111111111"/>
    <w:rsid w:val="00871B8C"/>
  </w:style>
  <w:style w:type="character" w:customStyle="1" w:styleId="WW-Absatz-Standardschriftart111111111111111111111">
    <w:name w:val="WW-Absatz-Standardschriftart111111111111111111111"/>
    <w:rsid w:val="00871B8C"/>
  </w:style>
  <w:style w:type="character" w:customStyle="1" w:styleId="WW-Absatz-Standardschriftart1111111111111111111111">
    <w:name w:val="WW-Absatz-Standardschriftart1111111111111111111111"/>
    <w:rsid w:val="00871B8C"/>
  </w:style>
  <w:style w:type="character" w:customStyle="1" w:styleId="WW-Absatz-Standardschriftart11111111111111111111111">
    <w:name w:val="WW-Absatz-Standardschriftart11111111111111111111111"/>
    <w:rsid w:val="00871B8C"/>
  </w:style>
  <w:style w:type="character" w:customStyle="1" w:styleId="WW-Absatz-Standardschriftart111111111111111111111111">
    <w:name w:val="WW-Absatz-Standardschriftart111111111111111111111111"/>
    <w:rsid w:val="00871B8C"/>
  </w:style>
  <w:style w:type="character" w:customStyle="1" w:styleId="WW-Absatz-Standardschriftart1111111111111111111111111">
    <w:name w:val="WW-Absatz-Standardschriftart1111111111111111111111111"/>
    <w:rsid w:val="00871B8C"/>
  </w:style>
  <w:style w:type="character" w:customStyle="1" w:styleId="Fontepargpadro2">
    <w:name w:val="Fonte parág. padrão2"/>
    <w:rsid w:val="00871B8C"/>
  </w:style>
  <w:style w:type="character" w:customStyle="1" w:styleId="WW-Absatz-Standardschriftart11111111111111111111111111">
    <w:name w:val="WW-Absatz-Standardschriftart11111111111111111111111111"/>
    <w:rsid w:val="00871B8C"/>
  </w:style>
  <w:style w:type="character" w:customStyle="1" w:styleId="WW-Absatz-Standardschriftart111111111111111111111111111">
    <w:name w:val="WW-Absatz-Standardschriftart111111111111111111111111111"/>
    <w:rsid w:val="00871B8C"/>
  </w:style>
  <w:style w:type="character" w:customStyle="1" w:styleId="WW-Absatz-Standardschriftart1111111111111111111111111111">
    <w:name w:val="WW-Absatz-Standardschriftart1111111111111111111111111111"/>
    <w:rsid w:val="00871B8C"/>
  </w:style>
  <w:style w:type="character" w:customStyle="1" w:styleId="WW-Absatz-Standardschriftart11111111111111111111111111111">
    <w:name w:val="WW-Absatz-Standardschriftart11111111111111111111111111111"/>
    <w:rsid w:val="00871B8C"/>
  </w:style>
  <w:style w:type="character" w:customStyle="1" w:styleId="WW-Absatz-Standardschriftart111111111111111111111111111111">
    <w:name w:val="WW-Absatz-Standardschriftart111111111111111111111111111111"/>
    <w:rsid w:val="00871B8C"/>
  </w:style>
  <w:style w:type="character" w:customStyle="1" w:styleId="WW-Absatz-Standardschriftart1111111111111111111111111111111">
    <w:name w:val="WW-Absatz-Standardschriftart1111111111111111111111111111111"/>
    <w:rsid w:val="00871B8C"/>
  </w:style>
  <w:style w:type="character" w:customStyle="1" w:styleId="WW-Fontepargpadro1">
    <w:name w:val="WW-Fonte parág. padrão1"/>
    <w:rsid w:val="00871B8C"/>
  </w:style>
  <w:style w:type="character" w:styleId="Forte">
    <w:name w:val="Strong"/>
    <w:qFormat/>
    <w:rsid w:val="00871B8C"/>
    <w:rPr>
      <w:rFonts w:cs="Times New Roman"/>
      <w:b/>
      <w:bCs/>
    </w:rPr>
  </w:style>
  <w:style w:type="character" w:styleId="nfase">
    <w:name w:val="Emphasis"/>
    <w:qFormat/>
    <w:rsid w:val="00871B8C"/>
    <w:rPr>
      <w:rFonts w:cs="Times New Roman"/>
      <w:i/>
      <w:iCs/>
    </w:rPr>
  </w:style>
  <w:style w:type="character" w:customStyle="1" w:styleId="SubttuloChar">
    <w:name w:val="Subtítulo Char"/>
    <w:rsid w:val="00871B8C"/>
    <w:rPr>
      <w:rFonts w:ascii="Futura Lt BT" w:hAnsi="Futura Lt BT" w:cs="Times New Roman"/>
      <w:b/>
      <w:bCs/>
      <w:smallCaps/>
      <w:sz w:val="20"/>
      <w:szCs w:val="20"/>
    </w:rPr>
  </w:style>
  <w:style w:type="character" w:customStyle="1" w:styleId="CorpodetextoChar">
    <w:name w:val="Corpo de texto Char"/>
    <w:rsid w:val="00871B8C"/>
    <w:rPr>
      <w:rFonts w:ascii="Times New Roman" w:hAnsi="Times New Roman" w:cs="Times New Roman"/>
      <w:sz w:val="36"/>
      <w:szCs w:val="36"/>
    </w:rPr>
  </w:style>
  <w:style w:type="character" w:customStyle="1" w:styleId="RodapChar">
    <w:name w:val="Rodapé Char"/>
    <w:uiPriority w:val="99"/>
    <w:rsid w:val="00871B8C"/>
    <w:rPr>
      <w:rFonts w:ascii="Times New Roman" w:hAnsi="Times New Roman" w:cs="Times New Roman"/>
      <w:sz w:val="20"/>
      <w:szCs w:val="20"/>
      <w:lang w:eastAsia="ar-SA" w:bidi="ar-SA"/>
    </w:rPr>
  </w:style>
  <w:style w:type="character" w:customStyle="1" w:styleId="CabealhoChar">
    <w:name w:val="Cabeçalho Char"/>
    <w:rsid w:val="00871B8C"/>
    <w:rPr>
      <w:rFonts w:cs="Times New Roman"/>
    </w:rPr>
  </w:style>
  <w:style w:type="character" w:customStyle="1" w:styleId="TextodebaloChar">
    <w:name w:val="Texto de balão Char"/>
    <w:rsid w:val="00871B8C"/>
    <w:rPr>
      <w:rFonts w:ascii="Tahoma" w:hAnsi="Tahoma" w:cs="Tahoma"/>
      <w:sz w:val="16"/>
      <w:szCs w:val="16"/>
    </w:rPr>
  </w:style>
  <w:style w:type="character" w:customStyle="1" w:styleId="ListLabel1">
    <w:name w:val="ListLabel 1"/>
    <w:rsid w:val="00871B8C"/>
    <w:rPr>
      <w:rFonts w:cs="Symbol"/>
    </w:rPr>
  </w:style>
  <w:style w:type="character" w:customStyle="1" w:styleId="ListLabel2">
    <w:name w:val="ListLabel 2"/>
    <w:rsid w:val="00871B8C"/>
    <w:rPr>
      <w:rFonts w:cs="Times New Roman"/>
      <w:b w:val="0"/>
    </w:rPr>
  </w:style>
  <w:style w:type="character" w:customStyle="1" w:styleId="ListLabel3">
    <w:name w:val="ListLabel 3"/>
    <w:rsid w:val="00871B8C"/>
    <w:rPr>
      <w:rFonts w:cs="Times New Roman"/>
    </w:rPr>
  </w:style>
  <w:style w:type="character" w:customStyle="1" w:styleId="Smbolosdenumerao">
    <w:name w:val="Símbolos de numeração"/>
    <w:rsid w:val="00871B8C"/>
  </w:style>
  <w:style w:type="character" w:customStyle="1" w:styleId="apple-converted-space">
    <w:name w:val="apple-converted-space"/>
    <w:rsid w:val="00871B8C"/>
  </w:style>
  <w:style w:type="character" w:customStyle="1" w:styleId="highlight">
    <w:name w:val="highlight"/>
    <w:basedOn w:val="Fontepargpadro11"/>
    <w:rsid w:val="00871B8C"/>
  </w:style>
  <w:style w:type="character" w:customStyle="1" w:styleId="TextodebaloChar1">
    <w:name w:val="Texto de balão Char1"/>
    <w:rsid w:val="00871B8C"/>
    <w:rPr>
      <w:rFonts w:ascii="Tahoma" w:eastAsia="Calibri" w:hAnsi="Tahoma" w:cs="Tahoma"/>
      <w:kern w:val="1"/>
      <w:sz w:val="16"/>
      <w:szCs w:val="16"/>
    </w:rPr>
  </w:style>
  <w:style w:type="character" w:customStyle="1" w:styleId="Marcas">
    <w:name w:val="Marcas"/>
    <w:rsid w:val="00871B8C"/>
    <w:rPr>
      <w:rFonts w:ascii="OpenSymbol" w:eastAsia="OpenSymbol" w:hAnsi="OpenSymbol" w:cs="OpenSymbol"/>
    </w:rPr>
  </w:style>
  <w:style w:type="paragraph" w:customStyle="1" w:styleId="Ttulo14">
    <w:name w:val="Título14"/>
    <w:basedOn w:val="Normal"/>
    <w:next w:val="Corpodetexto"/>
    <w:rsid w:val="00871B8C"/>
    <w:pPr>
      <w:keepNext/>
      <w:suppressAutoHyphens/>
      <w:spacing w:before="240" w:after="120"/>
    </w:pPr>
    <w:rPr>
      <w:rFonts w:ascii="Arial" w:eastAsia="MS Mincho" w:hAnsi="Arial" w:cs="Tahoma"/>
      <w:kern w:val="1"/>
      <w:sz w:val="28"/>
      <w:szCs w:val="28"/>
      <w:lang w:eastAsia="ar-SA"/>
    </w:rPr>
  </w:style>
  <w:style w:type="paragraph" w:styleId="Corpodetexto">
    <w:name w:val="Body Text"/>
    <w:basedOn w:val="Normal"/>
    <w:link w:val="CorpodetextoChar1"/>
    <w:rsid w:val="00871B8C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36"/>
      <w:szCs w:val="36"/>
      <w:lang w:eastAsia="ar-SA"/>
    </w:rPr>
  </w:style>
  <w:style w:type="character" w:customStyle="1" w:styleId="CorpodetextoChar1">
    <w:name w:val="Corpo de texto Char1"/>
    <w:basedOn w:val="Fontepargpadro"/>
    <w:link w:val="Corpodetexto"/>
    <w:rsid w:val="00871B8C"/>
    <w:rPr>
      <w:rFonts w:ascii="Times New Roman" w:eastAsia="Times New Roman" w:hAnsi="Times New Roman" w:cs="Times New Roman"/>
      <w:kern w:val="1"/>
      <w:sz w:val="36"/>
      <w:szCs w:val="36"/>
      <w:lang w:eastAsia="ar-SA"/>
    </w:rPr>
  </w:style>
  <w:style w:type="paragraph" w:styleId="Lista">
    <w:name w:val="List"/>
    <w:basedOn w:val="Corpodetexto"/>
    <w:rsid w:val="00871B8C"/>
    <w:rPr>
      <w:rFonts w:cs="Mangal"/>
    </w:rPr>
  </w:style>
  <w:style w:type="paragraph" w:customStyle="1" w:styleId="Legenda4">
    <w:name w:val="Legenda4"/>
    <w:basedOn w:val="Normal"/>
    <w:rsid w:val="00871B8C"/>
    <w:pPr>
      <w:suppressLineNumbers/>
      <w:suppressAutoHyphens/>
      <w:spacing w:before="120" w:after="120"/>
    </w:pPr>
    <w:rPr>
      <w:rFonts w:ascii="Calibri" w:eastAsia="Calibri" w:hAnsi="Calibri" w:cs="Tahoma"/>
      <w:i/>
      <w:iCs/>
      <w:kern w:val="1"/>
      <w:sz w:val="24"/>
      <w:szCs w:val="24"/>
      <w:lang w:eastAsia="ar-SA"/>
    </w:rPr>
  </w:style>
  <w:style w:type="paragraph" w:customStyle="1" w:styleId="ndice">
    <w:name w:val="Índice"/>
    <w:basedOn w:val="Normal"/>
    <w:rsid w:val="00871B8C"/>
    <w:pPr>
      <w:suppressLineNumbers/>
      <w:suppressAutoHyphens/>
    </w:pPr>
    <w:rPr>
      <w:rFonts w:ascii="Calibri" w:eastAsia="Calibri" w:hAnsi="Calibri" w:cs="Mangal"/>
      <w:kern w:val="1"/>
      <w:lang w:eastAsia="ar-SA"/>
    </w:rPr>
  </w:style>
  <w:style w:type="paragraph" w:customStyle="1" w:styleId="Ttulo13">
    <w:name w:val="Título13"/>
    <w:basedOn w:val="Normal"/>
    <w:next w:val="Corpodetexto"/>
    <w:rsid w:val="00871B8C"/>
    <w:pPr>
      <w:keepNext/>
      <w:suppressAutoHyphens/>
      <w:spacing w:before="240" w:after="120"/>
    </w:pPr>
    <w:rPr>
      <w:rFonts w:ascii="Liberation Sans" w:eastAsia="Microsoft YaHei" w:hAnsi="Liberation Sans" w:cs="Mangal"/>
      <w:kern w:val="1"/>
      <w:sz w:val="28"/>
      <w:szCs w:val="28"/>
      <w:lang w:eastAsia="ar-SA"/>
    </w:rPr>
  </w:style>
  <w:style w:type="paragraph" w:customStyle="1" w:styleId="Legenda3">
    <w:name w:val="Legenda3"/>
    <w:basedOn w:val="Normal"/>
    <w:rsid w:val="00871B8C"/>
    <w:pPr>
      <w:suppressLineNumbers/>
      <w:suppressAutoHyphens/>
      <w:spacing w:before="120" w:after="120"/>
    </w:pPr>
    <w:rPr>
      <w:rFonts w:ascii="Calibri" w:eastAsia="Calibri" w:hAnsi="Calibri" w:cs="Mangal"/>
      <w:i/>
      <w:iCs/>
      <w:kern w:val="1"/>
      <w:sz w:val="24"/>
      <w:szCs w:val="24"/>
      <w:lang w:eastAsia="ar-SA"/>
    </w:rPr>
  </w:style>
  <w:style w:type="paragraph" w:customStyle="1" w:styleId="Ttulo12">
    <w:name w:val="Título12"/>
    <w:basedOn w:val="Normal"/>
    <w:next w:val="Corpodetexto"/>
    <w:rsid w:val="00871B8C"/>
    <w:pPr>
      <w:keepNext/>
      <w:suppressAutoHyphens/>
      <w:spacing w:before="240" w:after="120"/>
    </w:pPr>
    <w:rPr>
      <w:rFonts w:ascii="Liberation Sans" w:eastAsia="Microsoft YaHei" w:hAnsi="Liberation Sans" w:cs="Mangal"/>
      <w:kern w:val="1"/>
      <w:sz w:val="28"/>
      <w:szCs w:val="28"/>
      <w:lang w:eastAsia="ar-SA"/>
    </w:rPr>
  </w:style>
  <w:style w:type="paragraph" w:customStyle="1" w:styleId="Ttulo11">
    <w:name w:val="Título11"/>
    <w:basedOn w:val="Normal"/>
    <w:next w:val="Corpodetexto"/>
    <w:rsid w:val="00871B8C"/>
    <w:pPr>
      <w:keepNext/>
      <w:suppressAutoHyphens/>
      <w:spacing w:before="240" w:after="120"/>
    </w:pPr>
    <w:rPr>
      <w:rFonts w:ascii="Arial" w:eastAsia="Arial Unicode MS" w:hAnsi="Arial" w:cs="Mangal"/>
      <w:kern w:val="1"/>
      <w:sz w:val="28"/>
      <w:szCs w:val="28"/>
      <w:lang w:eastAsia="ar-SA"/>
    </w:rPr>
  </w:style>
  <w:style w:type="paragraph" w:customStyle="1" w:styleId="Legenda2">
    <w:name w:val="Legenda2"/>
    <w:basedOn w:val="Normal"/>
    <w:rsid w:val="00871B8C"/>
    <w:pPr>
      <w:suppressLineNumbers/>
      <w:suppressAutoHyphens/>
      <w:spacing w:before="120" w:after="120"/>
    </w:pPr>
    <w:rPr>
      <w:rFonts w:ascii="Calibri" w:eastAsia="Calibri" w:hAnsi="Calibri" w:cs="Mangal"/>
      <w:i/>
      <w:iCs/>
      <w:kern w:val="1"/>
      <w:sz w:val="24"/>
      <w:szCs w:val="24"/>
      <w:lang w:eastAsia="ar-SA"/>
    </w:rPr>
  </w:style>
  <w:style w:type="paragraph" w:customStyle="1" w:styleId="Ttulo10">
    <w:name w:val="Título10"/>
    <w:basedOn w:val="Normal"/>
    <w:rsid w:val="00871B8C"/>
    <w:pPr>
      <w:keepNext/>
      <w:suppressAutoHyphens/>
      <w:spacing w:before="240" w:after="120"/>
    </w:pPr>
    <w:rPr>
      <w:rFonts w:ascii="Arial" w:eastAsia="Arial Unicode MS" w:hAnsi="Arial" w:cs="Mangal"/>
      <w:kern w:val="1"/>
      <w:sz w:val="28"/>
      <w:szCs w:val="28"/>
      <w:lang w:eastAsia="ar-SA"/>
    </w:rPr>
  </w:style>
  <w:style w:type="paragraph" w:customStyle="1" w:styleId="Legenda1">
    <w:name w:val="Legenda1"/>
    <w:basedOn w:val="Normal"/>
    <w:rsid w:val="00871B8C"/>
    <w:pPr>
      <w:suppressLineNumbers/>
      <w:suppressAutoHyphens/>
      <w:spacing w:before="120" w:after="120"/>
    </w:pPr>
    <w:rPr>
      <w:rFonts w:ascii="Calibri" w:eastAsia="Calibri" w:hAnsi="Calibri" w:cs="Mangal"/>
      <w:i/>
      <w:iCs/>
      <w:kern w:val="1"/>
      <w:sz w:val="24"/>
      <w:szCs w:val="24"/>
      <w:lang w:eastAsia="ar-SA"/>
    </w:rPr>
  </w:style>
  <w:style w:type="paragraph" w:customStyle="1" w:styleId="Ttulo90">
    <w:name w:val="Título9"/>
    <w:basedOn w:val="Normal"/>
    <w:rsid w:val="00871B8C"/>
    <w:pPr>
      <w:keepNext/>
      <w:suppressAutoHyphens/>
      <w:spacing w:before="240" w:after="120"/>
    </w:pPr>
    <w:rPr>
      <w:rFonts w:ascii="Arial" w:eastAsia="Lucida Sans Unicode" w:hAnsi="Arial" w:cs="Mangal"/>
      <w:kern w:val="1"/>
      <w:sz w:val="28"/>
      <w:szCs w:val="28"/>
      <w:lang w:eastAsia="ar-SA"/>
    </w:rPr>
  </w:style>
  <w:style w:type="paragraph" w:customStyle="1" w:styleId="Ttulo80">
    <w:name w:val="Título8"/>
    <w:basedOn w:val="Normal"/>
    <w:rsid w:val="00871B8C"/>
    <w:pPr>
      <w:keepNext/>
      <w:suppressAutoHyphens/>
      <w:spacing w:before="240" w:after="120"/>
    </w:pPr>
    <w:rPr>
      <w:rFonts w:ascii="Arial" w:eastAsia="Lucida Sans Unicode" w:hAnsi="Arial" w:cs="Mangal"/>
      <w:kern w:val="1"/>
      <w:sz w:val="28"/>
      <w:szCs w:val="28"/>
      <w:lang w:eastAsia="ar-SA"/>
    </w:rPr>
  </w:style>
  <w:style w:type="paragraph" w:customStyle="1" w:styleId="Ttulo70">
    <w:name w:val="Título7"/>
    <w:basedOn w:val="Normal"/>
    <w:rsid w:val="00871B8C"/>
    <w:pPr>
      <w:keepNext/>
      <w:suppressAutoHyphens/>
      <w:spacing w:before="240" w:after="120"/>
    </w:pPr>
    <w:rPr>
      <w:rFonts w:ascii="Arial" w:eastAsia="Arial Unicode MS" w:hAnsi="Arial" w:cs="Mangal"/>
      <w:kern w:val="1"/>
      <w:sz w:val="28"/>
      <w:szCs w:val="28"/>
      <w:lang w:eastAsia="ar-SA"/>
    </w:rPr>
  </w:style>
  <w:style w:type="paragraph" w:customStyle="1" w:styleId="Ttulo60">
    <w:name w:val="Título6"/>
    <w:basedOn w:val="Normal"/>
    <w:rsid w:val="00871B8C"/>
    <w:pPr>
      <w:keepNext/>
      <w:suppressAutoHyphens/>
      <w:spacing w:before="240" w:after="120"/>
    </w:pPr>
    <w:rPr>
      <w:rFonts w:ascii="Arial" w:eastAsia="Arial Unicode MS" w:hAnsi="Arial" w:cs="Mangal"/>
      <w:kern w:val="1"/>
      <w:sz w:val="28"/>
      <w:szCs w:val="28"/>
      <w:lang w:eastAsia="ar-SA"/>
    </w:rPr>
  </w:style>
  <w:style w:type="paragraph" w:customStyle="1" w:styleId="Ttulo50">
    <w:name w:val="Título5"/>
    <w:basedOn w:val="Normal"/>
    <w:rsid w:val="00871B8C"/>
    <w:pPr>
      <w:keepNext/>
      <w:suppressAutoHyphens/>
      <w:spacing w:before="240" w:after="120"/>
    </w:pPr>
    <w:rPr>
      <w:rFonts w:ascii="Arial" w:eastAsia="Arial Unicode MS" w:hAnsi="Arial" w:cs="Mangal"/>
      <w:kern w:val="1"/>
      <w:sz w:val="28"/>
      <w:szCs w:val="28"/>
      <w:lang w:eastAsia="ar-SA"/>
    </w:rPr>
  </w:style>
  <w:style w:type="paragraph" w:customStyle="1" w:styleId="Ttulo40">
    <w:name w:val="Título4"/>
    <w:basedOn w:val="Normal"/>
    <w:rsid w:val="00871B8C"/>
    <w:pPr>
      <w:keepNext/>
      <w:suppressAutoHyphens/>
      <w:spacing w:before="240" w:after="120"/>
    </w:pPr>
    <w:rPr>
      <w:rFonts w:ascii="Arial" w:eastAsia="Lucida Sans Unicode" w:hAnsi="Arial" w:cs="Mangal"/>
      <w:kern w:val="1"/>
      <w:sz w:val="28"/>
      <w:szCs w:val="28"/>
      <w:lang w:eastAsia="ar-SA"/>
    </w:rPr>
  </w:style>
  <w:style w:type="paragraph" w:customStyle="1" w:styleId="Ttulo30">
    <w:name w:val="Título3"/>
    <w:basedOn w:val="Normal"/>
    <w:rsid w:val="00871B8C"/>
    <w:pPr>
      <w:keepNext/>
      <w:suppressAutoHyphens/>
      <w:spacing w:before="240" w:after="120"/>
    </w:pPr>
    <w:rPr>
      <w:rFonts w:ascii="Arial" w:eastAsia="Lucida Sans Unicode" w:hAnsi="Arial" w:cs="Mangal"/>
      <w:kern w:val="1"/>
      <w:sz w:val="28"/>
      <w:szCs w:val="28"/>
      <w:lang w:eastAsia="ar-SA"/>
    </w:rPr>
  </w:style>
  <w:style w:type="paragraph" w:customStyle="1" w:styleId="Ttulo20">
    <w:name w:val="Título2"/>
    <w:basedOn w:val="Normal"/>
    <w:rsid w:val="00871B8C"/>
    <w:pPr>
      <w:keepNext/>
      <w:suppressAutoHyphens/>
      <w:spacing w:before="240" w:after="120"/>
    </w:pPr>
    <w:rPr>
      <w:rFonts w:ascii="Arial" w:eastAsia="Lucida Sans Unicode" w:hAnsi="Arial" w:cs="Mangal"/>
      <w:kern w:val="1"/>
      <w:sz w:val="28"/>
      <w:szCs w:val="28"/>
      <w:lang w:eastAsia="ar-SA"/>
    </w:rPr>
  </w:style>
  <w:style w:type="paragraph" w:customStyle="1" w:styleId="Ttulo15">
    <w:name w:val="Título1"/>
    <w:basedOn w:val="Normal"/>
    <w:rsid w:val="00871B8C"/>
    <w:pPr>
      <w:keepNext/>
      <w:suppressAutoHyphens/>
      <w:spacing w:before="240" w:after="120"/>
    </w:pPr>
    <w:rPr>
      <w:rFonts w:ascii="Arial" w:eastAsia="Lucida Sans Unicode" w:hAnsi="Arial" w:cs="Mangal"/>
      <w:kern w:val="1"/>
      <w:sz w:val="28"/>
      <w:szCs w:val="28"/>
      <w:lang w:eastAsia="ar-SA"/>
    </w:rPr>
  </w:style>
  <w:style w:type="paragraph" w:customStyle="1" w:styleId="WW-Legenda1">
    <w:name w:val="WW-Legenda1"/>
    <w:basedOn w:val="Normal"/>
    <w:rsid w:val="00871B8C"/>
    <w:pPr>
      <w:suppressLineNumbers/>
      <w:suppressAutoHyphens/>
      <w:spacing w:before="120" w:after="120"/>
    </w:pPr>
    <w:rPr>
      <w:rFonts w:ascii="Calibri" w:eastAsia="Calibri" w:hAnsi="Calibri" w:cs="Mangal"/>
      <w:i/>
      <w:iCs/>
      <w:kern w:val="1"/>
      <w:sz w:val="24"/>
      <w:szCs w:val="24"/>
      <w:lang w:eastAsia="ar-SA"/>
    </w:rPr>
  </w:style>
  <w:style w:type="paragraph" w:styleId="Subttulo">
    <w:name w:val="Subtitle"/>
    <w:basedOn w:val="Normal"/>
    <w:next w:val="Corpodetexto"/>
    <w:link w:val="SubttuloChar1"/>
    <w:qFormat/>
    <w:rsid w:val="00871B8C"/>
    <w:pPr>
      <w:suppressAutoHyphens/>
      <w:spacing w:after="0" w:line="100" w:lineRule="atLeast"/>
      <w:jc w:val="center"/>
    </w:pPr>
    <w:rPr>
      <w:rFonts w:ascii="Futura Lt BT" w:eastAsia="Times New Roman" w:hAnsi="Futura Lt BT" w:cs="Futura Lt BT"/>
      <w:b/>
      <w:bCs/>
      <w:i/>
      <w:iCs/>
      <w:smallCaps/>
      <w:kern w:val="1"/>
      <w:sz w:val="20"/>
      <w:szCs w:val="20"/>
      <w:lang w:eastAsia="ar-SA"/>
    </w:rPr>
  </w:style>
  <w:style w:type="character" w:customStyle="1" w:styleId="SubttuloChar1">
    <w:name w:val="Subtítulo Char1"/>
    <w:basedOn w:val="Fontepargpadro"/>
    <w:link w:val="Subttulo"/>
    <w:rsid w:val="00871B8C"/>
    <w:rPr>
      <w:rFonts w:ascii="Futura Lt BT" w:eastAsia="Times New Roman" w:hAnsi="Futura Lt BT" w:cs="Futura Lt BT"/>
      <w:b/>
      <w:bCs/>
      <w:i/>
      <w:iCs/>
      <w:smallCaps/>
      <w:kern w:val="1"/>
      <w:sz w:val="20"/>
      <w:szCs w:val="20"/>
      <w:lang w:eastAsia="ar-SA"/>
    </w:rPr>
  </w:style>
  <w:style w:type="paragraph" w:styleId="Rodap">
    <w:name w:val="footer"/>
    <w:basedOn w:val="Normal"/>
    <w:link w:val="RodapChar1"/>
    <w:uiPriority w:val="99"/>
    <w:rsid w:val="00871B8C"/>
    <w:pPr>
      <w:suppressLineNumbers/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character" w:customStyle="1" w:styleId="RodapChar1">
    <w:name w:val="Rodapé Char1"/>
    <w:basedOn w:val="Fontepargpadro"/>
    <w:link w:val="Rodap"/>
    <w:rsid w:val="00871B8C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customStyle="1" w:styleId="Contedodatabela">
    <w:name w:val="Conteúdo da tabela"/>
    <w:basedOn w:val="Normal"/>
    <w:rsid w:val="00871B8C"/>
    <w:pPr>
      <w:suppressLineNumbers/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NoParagraphStyle">
    <w:name w:val="[No Paragraph Style]"/>
    <w:rsid w:val="00871B8C"/>
    <w:pPr>
      <w:suppressAutoHyphens/>
      <w:spacing w:after="0" w:line="288" w:lineRule="auto"/>
    </w:pPr>
    <w:rPr>
      <w:rFonts w:ascii="Times  Roman" w:eastAsia="Calibri" w:hAnsi="Times  Roman" w:cs="Times  Roman"/>
      <w:color w:val="000000"/>
      <w:kern w:val="1"/>
      <w:sz w:val="24"/>
      <w:szCs w:val="24"/>
      <w:lang w:val="en-US" w:eastAsia="ar-SA"/>
    </w:rPr>
  </w:style>
  <w:style w:type="paragraph" w:customStyle="1" w:styleId="1texto">
    <w:name w:val="1_texto"/>
    <w:basedOn w:val="NoParagraphStyle"/>
    <w:rsid w:val="00871B8C"/>
    <w:pPr>
      <w:spacing w:line="260" w:lineRule="atLeast"/>
      <w:jc w:val="both"/>
    </w:pPr>
    <w:rPr>
      <w:rFonts w:ascii="ChollaSans Thin" w:hAnsi="ChollaSans Thin" w:cs="ChollaSans Thin"/>
      <w:sz w:val="19"/>
      <w:szCs w:val="19"/>
      <w:lang w:val="pt-BR"/>
    </w:rPr>
  </w:style>
  <w:style w:type="paragraph" w:customStyle="1" w:styleId="Corpodetexto31">
    <w:name w:val="Corpo de texto 31"/>
    <w:basedOn w:val="Normal"/>
    <w:rsid w:val="00871B8C"/>
    <w:pPr>
      <w:widowControl w:val="0"/>
      <w:suppressAutoHyphens/>
      <w:spacing w:after="0" w:line="100" w:lineRule="atLeast"/>
    </w:pPr>
    <w:rPr>
      <w:rFonts w:ascii="Tahoma" w:eastAsia="Calibri" w:hAnsi="Tahoma" w:cs="Tahoma"/>
      <w:kern w:val="1"/>
      <w:sz w:val="18"/>
      <w:szCs w:val="18"/>
      <w:lang w:eastAsia="ar-SA"/>
    </w:rPr>
  </w:style>
  <w:style w:type="paragraph" w:customStyle="1" w:styleId="Normal1">
    <w:name w:val="Normal1"/>
    <w:rsid w:val="00871B8C"/>
    <w:pPr>
      <w:suppressAutoHyphens/>
      <w:spacing w:after="0" w:line="240" w:lineRule="auto"/>
    </w:pPr>
    <w:rPr>
      <w:rFonts w:ascii="Times New Roman" w:eastAsia="Calibri" w:hAnsi="Times New Roman" w:cs="Times New Roman"/>
      <w:color w:val="000000"/>
      <w:kern w:val="1"/>
      <w:sz w:val="24"/>
      <w:szCs w:val="24"/>
      <w:lang w:eastAsia="ar-SA"/>
    </w:rPr>
  </w:style>
  <w:style w:type="paragraph" w:customStyle="1" w:styleId="Contedodetabela">
    <w:name w:val="Conteúdo de tabela"/>
    <w:basedOn w:val="Normal"/>
    <w:rsid w:val="00871B8C"/>
    <w:pPr>
      <w:suppressLineNumbers/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Cabealho">
    <w:name w:val="header"/>
    <w:basedOn w:val="Normal"/>
    <w:link w:val="CabealhoChar1"/>
    <w:rsid w:val="00871B8C"/>
    <w:pPr>
      <w:suppressLineNumbers/>
      <w:suppressAutoHyphens/>
      <w:spacing w:after="0" w:line="100" w:lineRule="atLeast"/>
    </w:pPr>
    <w:rPr>
      <w:rFonts w:ascii="Calibri" w:eastAsia="Calibri" w:hAnsi="Calibri" w:cs="Calibri"/>
      <w:kern w:val="1"/>
      <w:lang w:eastAsia="ar-SA"/>
    </w:rPr>
  </w:style>
  <w:style w:type="character" w:customStyle="1" w:styleId="CabealhoChar1">
    <w:name w:val="Cabeçalho Char1"/>
    <w:basedOn w:val="Fontepargpadro"/>
    <w:link w:val="Cabealho"/>
    <w:rsid w:val="00871B8C"/>
    <w:rPr>
      <w:rFonts w:ascii="Calibri" w:eastAsia="Calibri" w:hAnsi="Calibri" w:cs="Calibri"/>
      <w:kern w:val="1"/>
      <w:lang w:eastAsia="ar-SA"/>
    </w:rPr>
  </w:style>
  <w:style w:type="paragraph" w:customStyle="1" w:styleId="Textodebalo1">
    <w:name w:val="Texto de balão1"/>
    <w:basedOn w:val="Normal"/>
    <w:rsid w:val="00871B8C"/>
    <w:pPr>
      <w:suppressAutoHyphens/>
      <w:spacing w:after="0" w:line="100" w:lineRule="atLeast"/>
    </w:pPr>
    <w:rPr>
      <w:rFonts w:ascii="Tahoma" w:eastAsia="Calibri" w:hAnsi="Tahoma" w:cs="Tahoma"/>
      <w:kern w:val="1"/>
      <w:sz w:val="16"/>
      <w:szCs w:val="16"/>
      <w:lang w:eastAsia="ar-SA"/>
    </w:rPr>
  </w:style>
  <w:style w:type="paragraph" w:customStyle="1" w:styleId="Ttulodetabela">
    <w:name w:val="Título de tabela"/>
    <w:basedOn w:val="Contedodetabela"/>
    <w:rsid w:val="00871B8C"/>
    <w:pPr>
      <w:jc w:val="center"/>
    </w:pPr>
    <w:rPr>
      <w:b/>
      <w:bCs/>
    </w:rPr>
  </w:style>
  <w:style w:type="paragraph" w:customStyle="1" w:styleId="Contedodequadro">
    <w:name w:val="Conteúdo de quadro"/>
    <w:basedOn w:val="Corpodetexto"/>
    <w:rsid w:val="00871B8C"/>
  </w:style>
  <w:style w:type="paragraph" w:customStyle="1" w:styleId="Contedodoquadro">
    <w:name w:val="Conteúdo do quadro"/>
    <w:basedOn w:val="Corpodetexto"/>
    <w:rsid w:val="00871B8C"/>
  </w:style>
  <w:style w:type="paragraph" w:customStyle="1" w:styleId="WW-Normal1">
    <w:name w:val="WW-Normal1"/>
    <w:basedOn w:val="Normal"/>
    <w:rsid w:val="00871B8C"/>
    <w:pPr>
      <w:suppressAutoHyphens/>
      <w:spacing w:after="0" w:line="200" w:lineRule="atLeast"/>
    </w:pPr>
    <w:rPr>
      <w:rFonts w:ascii="Arial" w:eastAsia="Arial" w:hAnsi="Arial" w:cs="Arial"/>
      <w:color w:val="000000"/>
      <w:kern w:val="1"/>
      <w:sz w:val="24"/>
      <w:szCs w:val="24"/>
      <w:lang w:eastAsia="hi-IN" w:bidi="hi-IN"/>
    </w:rPr>
  </w:style>
  <w:style w:type="paragraph" w:customStyle="1" w:styleId="WW-PargrafodaLista1">
    <w:name w:val="WW-Parágrafo da Lista1"/>
    <w:basedOn w:val="Normal"/>
    <w:rsid w:val="00871B8C"/>
    <w:pPr>
      <w:suppressAutoHyphens/>
      <w:spacing w:after="0" w:line="100" w:lineRule="atLeast"/>
      <w:ind w:left="708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customStyle="1" w:styleId="Normal2">
    <w:name w:val="Normal2"/>
    <w:rsid w:val="00871B8C"/>
    <w:pPr>
      <w:suppressAutoHyphens/>
      <w:spacing w:after="0" w:line="240" w:lineRule="auto"/>
    </w:pPr>
    <w:rPr>
      <w:rFonts w:ascii="Arial" w:eastAsia="Arial" w:hAnsi="Arial" w:cs="Arial"/>
      <w:color w:val="000000"/>
      <w:kern w:val="1"/>
      <w:sz w:val="24"/>
      <w:szCs w:val="24"/>
      <w:lang w:eastAsia="ar-SA"/>
    </w:rPr>
  </w:style>
  <w:style w:type="paragraph" w:customStyle="1" w:styleId="NomedaEmpresa">
    <w:name w:val="Nome da Empresa"/>
    <w:basedOn w:val="Ttulo2"/>
    <w:rsid w:val="00871B8C"/>
    <w:pPr>
      <w:keepNext w:val="0"/>
      <w:tabs>
        <w:tab w:val="clear" w:pos="0"/>
      </w:tabs>
      <w:suppressAutoHyphens w:val="0"/>
      <w:spacing w:before="140" w:after="0" w:line="264" w:lineRule="auto"/>
      <w:ind w:left="0" w:firstLine="0"/>
      <w:jc w:val="left"/>
    </w:pPr>
    <w:rPr>
      <w:rFonts w:ascii="Cambria" w:hAnsi="Cambria" w:cs="Cambria"/>
      <w:bCs w:val="0"/>
      <w:spacing w:val="4"/>
      <w:sz w:val="24"/>
      <w:szCs w:val="18"/>
      <w:lang w:val="en-IE"/>
    </w:rPr>
  </w:style>
  <w:style w:type="paragraph" w:styleId="Textodebalo">
    <w:name w:val="Balloon Text"/>
    <w:basedOn w:val="Normal"/>
    <w:link w:val="TextodebaloChar2"/>
    <w:rsid w:val="00871B8C"/>
    <w:pPr>
      <w:suppressAutoHyphens/>
      <w:spacing w:after="0" w:line="240" w:lineRule="auto"/>
    </w:pPr>
    <w:rPr>
      <w:rFonts w:ascii="Tahoma" w:eastAsia="Calibri" w:hAnsi="Tahoma" w:cs="Tahoma"/>
      <w:kern w:val="1"/>
      <w:sz w:val="16"/>
      <w:szCs w:val="16"/>
      <w:lang w:eastAsia="ar-SA"/>
    </w:rPr>
  </w:style>
  <w:style w:type="character" w:customStyle="1" w:styleId="TextodebaloChar2">
    <w:name w:val="Texto de balão Char2"/>
    <w:basedOn w:val="Fontepargpadro"/>
    <w:link w:val="Textodebalo"/>
    <w:rsid w:val="00871B8C"/>
    <w:rPr>
      <w:rFonts w:ascii="Tahoma" w:eastAsia="Calibri" w:hAnsi="Tahoma" w:cs="Tahoma"/>
      <w:kern w:val="1"/>
      <w:sz w:val="16"/>
      <w:szCs w:val="16"/>
      <w:lang w:eastAsia="ar-SA"/>
    </w:rPr>
  </w:style>
  <w:style w:type="character" w:customStyle="1" w:styleId="Ttulo4Char">
    <w:name w:val="Título 4 Char"/>
    <w:basedOn w:val="Fontepargpadro"/>
    <w:link w:val="Ttulo4"/>
    <w:rsid w:val="00B0449D"/>
    <w:rPr>
      <w:rFonts w:ascii="Cambria" w:eastAsia="Times New Roman" w:hAnsi="Cambria" w:cs="Cambria"/>
      <w:b/>
      <w:bCs/>
      <w:spacing w:val="5"/>
      <w:sz w:val="24"/>
      <w:szCs w:val="24"/>
      <w:lang w:val="en-US" w:bidi="en-US"/>
    </w:rPr>
  </w:style>
  <w:style w:type="character" w:customStyle="1" w:styleId="Ttulo6Char">
    <w:name w:val="Título 6 Char"/>
    <w:basedOn w:val="Fontepargpadro"/>
    <w:link w:val="Ttulo6"/>
    <w:rsid w:val="00B0449D"/>
    <w:rPr>
      <w:rFonts w:ascii="Cambria" w:eastAsia="Times New Roman" w:hAnsi="Cambria" w:cs="Cambria"/>
      <w:b/>
      <w:bCs/>
      <w:color w:val="595959"/>
      <w:spacing w:val="5"/>
      <w:shd w:val="clear" w:color="auto" w:fill="FFFFFF"/>
      <w:lang w:val="en-US" w:bidi="en-US"/>
    </w:rPr>
  </w:style>
  <w:style w:type="character" w:customStyle="1" w:styleId="Ttulo9Char">
    <w:name w:val="Título 9 Char"/>
    <w:basedOn w:val="Fontepargpadro"/>
    <w:link w:val="Ttulo9"/>
    <w:rsid w:val="00B0449D"/>
    <w:rPr>
      <w:rFonts w:ascii="Cambria" w:eastAsia="Times New Roman" w:hAnsi="Cambria" w:cs="Cambria"/>
      <w:b/>
      <w:bCs/>
      <w:i/>
      <w:iCs/>
      <w:color w:val="7F7F7F"/>
      <w:sz w:val="18"/>
      <w:szCs w:val="18"/>
      <w:lang w:val="en-US" w:bidi="en-US"/>
    </w:rPr>
  </w:style>
  <w:style w:type="character" w:customStyle="1" w:styleId="WW8Num22z1">
    <w:name w:val="WW8Num22z1"/>
    <w:rsid w:val="00B0449D"/>
    <w:rPr>
      <w:rFonts w:ascii="Wingdings" w:hAnsi="Wingdings"/>
    </w:rPr>
  </w:style>
  <w:style w:type="character" w:customStyle="1" w:styleId="WW8Num24z0">
    <w:name w:val="WW8Num24z0"/>
    <w:rsid w:val="00B0449D"/>
    <w:rPr>
      <w:b/>
    </w:rPr>
  </w:style>
  <w:style w:type="character" w:customStyle="1" w:styleId="WW8Num32z0">
    <w:name w:val="WW8Num32z0"/>
    <w:rsid w:val="00B0449D"/>
    <w:rPr>
      <w:rFonts w:ascii="Wingdings" w:hAnsi="Wingdings"/>
    </w:rPr>
  </w:style>
  <w:style w:type="character" w:customStyle="1" w:styleId="WW8Num32z1">
    <w:name w:val="WW8Num32z1"/>
    <w:rsid w:val="00B0449D"/>
    <w:rPr>
      <w:rFonts w:ascii="Courier New" w:hAnsi="Courier New" w:cs="Courier New"/>
    </w:rPr>
  </w:style>
  <w:style w:type="character" w:customStyle="1" w:styleId="WW8Num31z0">
    <w:name w:val="WW8Num31z0"/>
    <w:rsid w:val="00B0449D"/>
    <w:rPr>
      <w:rFonts w:ascii="Wingdings" w:hAnsi="Wingdings"/>
    </w:rPr>
  </w:style>
  <w:style w:type="character" w:customStyle="1" w:styleId="WW8Num33z0">
    <w:name w:val="WW8Num33z0"/>
    <w:rsid w:val="00B0449D"/>
    <w:rPr>
      <w:rFonts w:ascii="Symbol" w:hAnsi="Symbol" w:cs="OpenSymbol"/>
    </w:rPr>
  </w:style>
  <w:style w:type="character" w:customStyle="1" w:styleId="WW8Num34z0">
    <w:name w:val="WW8Num34z0"/>
    <w:rsid w:val="00B0449D"/>
    <w:rPr>
      <w:rFonts w:ascii="Symbol" w:hAnsi="Symbol" w:cs="OpenSymbol"/>
    </w:rPr>
  </w:style>
  <w:style w:type="character" w:customStyle="1" w:styleId="WW8Num35z0">
    <w:name w:val="WW8Num35z0"/>
    <w:rsid w:val="00B0449D"/>
    <w:rPr>
      <w:rFonts w:ascii="Symbol" w:hAnsi="Symbol" w:cs="OpenSymbol"/>
    </w:rPr>
  </w:style>
  <w:style w:type="character" w:customStyle="1" w:styleId="WW8Num36z0">
    <w:name w:val="WW8Num36z0"/>
    <w:rsid w:val="00B0449D"/>
    <w:rPr>
      <w:rFonts w:ascii="Symbol" w:hAnsi="Symbol" w:cs="OpenSymbol"/>
    </w:rPr>
  </w:style>
  <w:style w:type="character" w:customStyle="1" w:styleId="WW8Num23z1">
    <w:name w:val="WW8Num23z1"/>
    <w:rsid w:val="00B0449D"/>
    <w:rPr>
      <w:rFonts w:ascii="Wingdings" w:hAnsi="Wingdings"/>
    </w:rPr>
  </w:style>
  <w:style w:type="character" w:customStyle="1" w:styleId="WW8Num25z0">
    <w:name w:val="WW8Num25z0"/>
    <w:rsid w:val="00B0449D"/>
    <w:rPr>
      <w:rFonts w:ascii="Wingdings" w:hAnsi="Wingdings"/>
    </w:rPr>
  </w:style>
  <w:style w:type="character" w:customStyle="1" w:styleId="WW8Num30z0">
    <w:name w:val="WW8Num30z0"/>
    <w:rsid w:val="00B0449D"/>
    <w:rPr>
      <w:rFonts w:ascii="Wingdings" w:hAnsi="Wingdings"/>
    </w:rPr>
  </w:style>
  <w:style w:type="character" w:customStyle="1" w:styleId="WW8Num30z1">
    <w:name w:val="WW8Num30z1"/>
    <w:rsid w:val="00B0449D"/>
    <w:rPr>
      <w:rFonts w:ascii="Courier New" w:hAnsi="Courier New" w:cs="Courier New"/>
    </w:rPr>
  </w:style>
  <w:style w:type="character" w:customStyle="1" w:styleId="WW8Num30z3">
    <w:name w:val="WW8Num30z3"/>
    <w:rsid w:val="00B0449D"/>
    <w:rPr>
      <w:rFonts w:ascii="Symbol" w:hAnsi="Symbol"/>
    </w:rPr>
  </w:style>
  <w:style w:type="character" w:customStyle="1" w:styleId="WW8Num31z1">
    <w:name w:val="WW8Num31z1"/>
    <w:rsid w:val="00B0449D"/>
    <w:rPr>
      <w:rFonts w:ascii="Courier New" w:hAnsi="Courier New" w:cs="Courier New"/>
    </w:rPr>
  </w:style>
  <w:style w:type="character" w:customStyle="1" w:styleId="WW8Num31z3">
    <w:name w:val="WW8Num31z3"/>
    <w:rsid w:val="00B0449D"/>
    <w:rPr>
      <w:rFonts w:ascii="Symbol" w:hAnsi="Symbol"/>
    </w:rPr>
  </w:style>
  <w:style w:type="character" w:customStyle="1" w:styleId="WW8Num32z3">
    <w:name w:val="WW8Num32z3"/>
    <w:rsid w:val="00B0449D"/>
    <w:rPr>
      <w:rFonts w:ascii="Symbol" w:hAnsi="Symbol"/>
    </w:rPr>
  </w:style>
  <w:style w:type="character" w:customStyle="1" w:styleId="WW8Num36z1">
    <w:name w:val="WW8Num36z1"/>
    <w:rsid w:val="00B0449D"/>
    <w:rPr>
      <w:rFonts w:ascii="Wingdings" w:hAnsi="Wingdings"/>
    </w:rPr>
  </w:style>
  <w:style w:type="character" w:customStyle="1" w:styleId="WW8Num39z0">
    <w:name w:val="WW8Num39z0"/>
    <w:rsid w:val="00B0449D"/>
    <w:rPr>
      <w:rFonts w:ascii="Wingdings" w:hAnsi="Wingdings"/>
    </w:rPr>
  </w:style>
  <w:style w:type="character" w:customStyle="1" w:styleId="WW8Num39z1">
    <w:name w:val="WW8Num39z1"/>
    <w:rsid w:val="00B0449D"/>
    <w:rPr>
      <w:rFonts w:ascii="Courier New" w:hAnsi="Courier New" w:cs="Courier New"/>
    </w:rPr>
  </w:style>
  <w:style w:type="character" w:customStyle="1" w:styleId="WW8Num39z3">
    <w:name w:val="WW8Num39z3"/>
    <w:rsid w:val="00B0449D"/>
    <w:rPr>
      <w:rFonts w:ascii="Symbol" w:hAnsi="Symbol"/>
    </w:rPr>
  </w:style>
  <w:style w:type="character" w:customStyle="1" w:styleId="WW-Absatz-Standardschriftart11111111111111111111111111111111">
    <w:name w:val="WW-Absatz-Standardschriftart11111111111111111111111111111111"/>
    <w:rsid w:val="00B0449D"/>
  </w:style>
  <w:style w:type="character" w:customStyle="1" w:styleId="WW-Absatz-Standardschriftart111111111111111111111111111111111">
    <w:name w:val="WW-Absatz-Standardschriftart111111111111111111111111111111111"/>
    <w:rsid w:val="00B0449D"/>
  </w:style>
  <w:style w:type="character" w:customStyle="1" w:styleId="WW-Absatz-Standardschriftart1111111111111111111111111111111111">
    <w:name w:val="WW-Absatz-Standardschriftart1111111111111111111111111111111111"/>
    <w:rsid w:val="00B0449D"/>
  </w:style>
  <w:style w:type="character" w:customStyle="1" w:styleId="WW-Absatz-Standardschriftart11111111111111111111111111111111111">
    <w:name w:val="WW-Absatz-Standardschriftart11111111111111111111111111111111111"/>
    <w:rsid w:val="00B0449D"/>
  </w:style>
  <w:style w:type="character" w:customStyle="1" w:styleId="WW-Absatz-Standardschriftart111111111111111111111111111111111111">
    <w:name w:val="WW-Absatz-Standardschriftart111111111111111111111111111111111111"/>
    <w:rsid w:val="00B0449D"/>
  </w:style>
  <w:style w:type="character" w:customStyle="1" w:styleId="WW-Absatz-Standardschriftart1111111111111111111111111111111111111">
    <w:name w:val="WW-Absatz-Standardschriftart1111111111111111111111111111111111111"/>
    <w:rsid w:val="00B0449D"/>
  </w:style>
  <w:style w:type="character" w:customStyle="1" w:styleId="WW-Absatz-Standardschriftart11111111111111111111111111111111111111">
    <w:name w:val="WW-Absatz-Standardschriftart11111111111111111111111111111111111111"/>
    <w:rsid w:val="00B0449D"/>
  </w:style>
  <w:style w:type="character" w:customStyle="1" w:styleId="WW-Absatz-Standardschriftart111111111111111111111111111111111111111">
    <w:name w:val="WW-Absatz-Standardschriftart111111111111111111111111111111111111111"/>
    <w:rsid w:val="00B0449D"/>
  </w:style>
  <w:style w:type="character" w:customStyle="1" w:styleId="Refdecomentrio1">
    <w:name w:val="Ref. de comentário1"/>
    <w:rsid w:val="00B0449D"/>
    <w:rPr>
      <w:sz w:val="16"/>
      <w:szCs w:val="16"/>
    </w:rPr>
  </w:style>
  <w:style w:type="character" w:customStyle="1" w:styleId="TextodecomentrioChar">
    <w:name w:val="Texto de comentário Char"/>
    <w:rsid w:val="00B0449D"/>
    <w:rPr>
      <w:rFonts w:eastAsia="SimSun" w:cs="Mangal"/>
      <w:kern w:val="1"/>
      <w:szCs w:val="18"/>
      <w:lang w:eastAsia="hi-IN" w:bidi="hi-IN"/>
    </w:rPr>
  </w:style>
  <w:style w:type="character" w:customStyle="1" w:styleId="AssuntodocomentrioChar">
    <w:name w:val="Assunto do comentário Char"/>
    <w:rsid w:val="00B0449D"/>
    <w:rPr>
      <w:rFonts w:eastAsia="SimSun" w:cs="Mangal"/>
      <w:b/>
      <w:bCs/>
      <w:kern w:val="1"/>
      <w:szCs w:val="18"/>
      <w:lang w:eastAsia="hi-IN" w:bidi="hi-IN"/>
    </w:rPr>
  </w:style>
  <w:style w:type="character" w:customStyle="1" w:styleId="TtuloChar">
    <w:name w:val="Título Char"/>
    <w:uiPriority w:val="10"/>
    <w:rsid w:val="00B0449D"/>
    <w:rPr>
      <w:smallCaps/>
      <w:sz w:val="52"/>
      <w:szCs w:val="52"/>
    </w:rPr>
  </w:style>
  <w:style w:type="character" w:customStyle="1" w:styleId="CitaoChar">
    <w:name w:val="Citação Char"/>
    <w:rsid w:val="00B0449D"/>
    <w:rPr>
      <w:i/>
      <w:iCs/>
    </w:rPr>
  </w:style>
  <w:style w:type="character" w:customStyle="1" w:styleId="CitaoIntensaChar">
    <w:name w:val="Citação Intensa Char"/>
    <w:rsid w:val="00B0449D"/>
    <w:rPr>
      <w:i/>
      <w:iCs/>
    </w:rPr>
  </w:style>
  <w:style w:type="character" w:styleId="nfaseSutil">
    <w:name w:val="Subtle Emphasis"/>
    <w:qFormat/>
    <w:rsid w:val="00B0449D"/>
    <w:rPr>
      <w:i/>
      <w:iCs/>
    </w:rPr>
  </w:style>
  <w:style w:type="character" w:styleId="nfaseIntensa">
    <w:name w:val="Intense Emphasis"/>
    <w:qFormat/>
    <w:rsid w:val="00B0449D"/>
    <w:rPr>
      <w:b/>
      <w:bCs/>
      <w:i/>
      <w:iCs/>
    </w:rPr>
  </w:style>
  <w:style w:type="character" w:styleId="RefernciaSutil">
    <w:name w:val="Subtle Reference"/>
    <w:qFormat/>
    <w:rsid w:val="00B0449D"/>
    <w:rPr>
      <w:smallCaps/>
    </w:rPr>
  </w:style>
  <w:style w:type="character" w:styleId="RefernciaIntensa">
    <w:name w:val="Intense Reference"/>
    <w:qFormat/>
    <w:rsid w:val="00B0449D"/>
    <w:rPr>
      <w:b/>
      <w:bCs/>
      <w:smallCaps/>
    </w:rPr>
  </w:style>
  <w:style w:type="character" w:styleId="TtulodoLivro">
    <w:name w:val="Book Title"/>
    <w:qFormat/>
    <w:rsid w:val="00B0449D"/>
    <w:rPr>
      <w:i/>
      <w:iCs/>
      <w:smallCaps/>
      <w:spacing w:val="5"/>
    </w:rPr>
  </w:style>
  <w:style w:type="character" w:customStyle="1" w:styleId="Refdecomentrio2">
    <w:name w:val="Ref. de comentário2"/>
    <w:rsid w:val="00B0449D"/>
    <w:rPr>
      <w:sz w:val="16"/>
      <w:szCs w:val="16"/>
    </w:rPr>
  </w:style>
  <w:style w:type="character" w:customStyle="1" w:styleId="TextodecomentrioChar1">
    <w:name w:val="Texto de comentário Char1"/>
    <w:rsid w:val="00B0449D"/>
    <w:rPr>
      <w:rFonts w:ascii="Cambria" w:hAnsi="Cambria" w:cs="Cambria"/>
      <w:lang w:val="en-US" w:eastAsia="en-US" w:bidi="en-US"/>
    </w:rPr>
  </w:style>
  <w:style w:type="character" w:customStyle="1" w:styleId="Heading2Char">
    <w:name w:val="Heading 2 Char"/>
    <w:basedOn w:val="Fontepargpadro5"/>
    <w:rsid w:val="00B0449D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TitleChar">
    <w:name w:val="Title Char"/>
    <w:basedOn w:val="Fontepargpadro5"/>
    <w:rsid w:val="00B0449D"/>
    <w:rPr>
      <w:rFonts w:ascii="Cambria" w:hAnsi="Cambria" w:cs="Times New Roman"/>
      <w:color w:val="17365D"/>
      <w:spacing w:val="5"/>
      <w:kern w:val="1"/>
      <w:sz w:val="52"/>
      <w:szCs w:val="52"/>
    </w:rPr>
  </w:style>
  <w:style w:type="paragraph" w:customStyle="1" w:styleId="Legenda5">
    <w:name w:val="Legenda5"/>
    <w:basedOn w:val="Normal"/>
    <w:rsid w:val="00B0449D"/>
    <w:pPr>
      <w:suppressLineNumbers/>
      <w:suppressAutoHyphens/>
      <w:spacing w:before="120" w:after="120"/>
      <w:jc w:val="both"/>
    </w:pPr>
    <w:rPr>
      <w:rFonts w:ascii="Cambria" w:eastAsia="Times New Roman" w:hAnsi="Cambria" w:cs="Mangal"/>
      <w:i/>
      <w:iCs/>
      <w:sz w:val="24"/>
      <w:szCs w:val="24"/>
      <w:lang w:val="en-US" w:bidi="en-US"/>
    </w:rPr>
  </w:style>
  <w:style w:type="paragraph" w:customStyle="1" w:styleId="Textodecomentrio1">
    <w:name w:val="Texto de comentário1"/>
    <w:basedOn w:val="Normal"/>
    <w:rsid w:val="00B0449D"/>
    <w:pPr>
      <w:suppressAutoHyphens/>
      <w:jc w:val="both"/>
    </w:pPr>
    <w:rPr>
      <w:rFonts w:ascii="Cambria" w:eastAsia="Times New Roman" w:hAnsi="Cambria" w:cs="Cambria"/>
      <w:sz w:val="20"/>
      <w:szCs w:val="18"/>
      <w:lang w:val="en-US" w:bidi="en-US"/>
    </w:rPr>
  </w:style>
  <w:style w:type="paragraph" w:styleId="Textodecomentrio">
    <w:name w:val="annotation text"/>
    <w:basedOn w:val="Normal"/>
    <w:link w:val="TextodecomentrioChar2"/>
    <w:uiPriority w:val="99"/>
    <w:semiHidden/>
    <w:unhideWhenUsed/>
    <w:rsid w:val="00B0449D"/>
    <w:pPr>
      <w:spacing w:line="240" w:lineRule="auto"/>
    </w:pPr>
    <w:rPr>
      <w:sz w:val="20"/>
      <w:szCs w:val="20"/>
    </w:rPr>
  </w:style>
  <w:style w:type="character" w:customStyle="1" w:styleId="TextodecomentrioChar2">
    <w:name w:val="Texto de comentário Char2"/>
    <w:basedOn w:val="Fontepargpadro"/>
    <w:link w:val="Textodecomentrio"/>
    <w:uiPriority w:val="99"/>
    <w:semiHidden/>
    <w:rsid w:val="00B0449D"/>
    <w:rPr>
      <w:sz w:val="20"/>
      <w:szCs w:val="20"/>
    </w:rPr>
  </w:style>
  <w:style w:type="paragraph" w:styleId="Assuntodocomentrio">
    <w:name w:val="annotation subject"/>
    <w:basedOn w:val="Textodecomentrio1"/>
    <w:next w:val="Textodecomentrio1"/>
    <w:link w:val="AssuntodocomentrioChar1"/>
    <w:rsid w:val="00B0449D"/>
    <w:rPr>
      <w:b/>
      <w:bCs/>
    </w:rPr>
  </w:style>
  <w:style w:type="character" w:customStyle="1" w:styleId="AssuntodocomentrioChar1">
    <w:name w:val="Assunto do comentário Char1"/>
    <w:basedOn w:val="TextodecomentrioChar2"/>
    <w:link w:val="Assuntodocomentrio"/>
    <w:rsid w:val="00B0449D"/>
    <w:rPr>
      <w:rFonts w:ascii="Cambria" w:eastAsia="Times New Roman" w:hAnsi="Cambria" w:cs="Cambria"/>
      <w:b/>
      <w:bCs/>
      <w:sz w:val="20"/>
      <w:szCs w:val="18"/>
      <w:lang w:val="en-US" w:bidi="en-US"/>
    </w:rPr>
  </w:style>
  <w:style w:type="paragraph" w:customStyle="1" w:styleId="TextosemFormatao1">
    <w:name w:val="Texto sem Formatação1"/>
    <w:basedOn w:val="Normal"/>
    <w:rsid w:val="00B0449D"/>
    <w:pPr>
      <w:suppressAutoHyphens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val="en-US" w:bidi="en-US"/>
    </w:rPr>
  </w:style>
  <w:style w:type="paragraph" w:styleId="Sumrio1">
    <w:name w:val="toc 1"/>
    <w:basedOn w:val="Normal"/>
    <w:next w:val="Normal"/>
    <w:rsid w:val="00B0449D"/>
    <w:pPr>
      <w:suppressAutoHyphens/>
      <w:spacing w:after="0" w:line="240" w:lineRule="auto"/>
      <w:ind w:left="567"/>
      <w:jc w:val="both"/>
    </w:pPr>
    <w:rPr>
      <w:rFonts w:ascii="Times New Roman" w:eastAsia="Times New Roman" w:hAnsi="Times New Roman" w:cs="Calibri"/>
      <w:sz w:val="24"/>
      <w:szCs w:val="24"/>
      <w:lang w:val="en-US" w:bidi="en-US"/>
    </w:rPr>
  </w:style>
  <w:style w:type="paragraph" w:styleId="Ttulo">
    <w:name w:val="Title"/>
    <w:basedOn w:val="Normal"/>
    <w:next w:val="Normal"/>
    <w:link w:val="TtuloChar1"/>
    <w:uiPriority w:val="10"/>
    <w:qFormat/>
    <w:rsid w:val="00B0449D"/>
    <w:pPr>
      <w:suppressAutoHyphens/>
      <w:spacing w:after="300" w:line="240" w:lineRule="auto"/>
      <w:jc w:val="both"/>
    </w:pPr>
    <w:rPr>
      <w:rFonts w:ascii="Cambria" w:eastAsia="Times New Roman" w:hAnsi="Cambria" w:cs="Cambria"/>
      <w:smallCaps/>
      <w:sz w:val="52"/>
      <w:szCs w:val="52"/>
      <w:lang w:val="en-US" w:bidi="en-US"/>
    </w:rPr>
  </w:style>
  <w:style w:type="character" w:customStyle="1" w:styleId="TtuloChar1">
    <w:name w:val="Título Char1"/>
    <w:basedOn w:val="Fontepargpadro"/>
    <w:link w:val="Ttulo"/>
    <w:uiPriority w:val="10"/>
    <w:rsid w:val="00B0449D"/>
    <w:rPr>
      <w:rFonts w:ascii="Cambria" w:eastAsia="Times New Roman" w:hAnsi="Cambria" w:cs="Cambria"/>
      <w:smallCaps/>
      <w:sz w:val="52"/>
      <w:szCs w:val="52"/>
      <w:lang w:val="en-US" w:bidi="en-US"/>
    </w:rPr>
  </w:style>
  <w:style w:type="paragraph" w:styleId="Citao">
    <w:name w:val="Quote"/>
    <w:basedOn w:val="Normal"/>
    <w:next w:val="Normal"/>
    <w:link w:val="CitaoChar1"/>
    <w:qFormat/>
    <w:rsid w:val="00B0449D"/>
    <w:pPr>
      <w:suppressAutoHyphens/>
      <w:jc w:val="both"/>
    </w:pPr>
    <w:rPr>
      <w:rFonts w:ascii="Cambria" w:eastAsia="Times New Roman" w:hAnsi="Cambria" w:cs="Cambria"/>
      <w:i/>
      <w:iCs/>
      <w:lang w:val="en-US" w:bidi="en-US"/>
    </w:rPr>
  </w:style>
  <w:style w:type="character" w:customStyle="1" w:styleId="CitaoChar1">
    <w:name w:val="Citação Char1"/>
    <w:basedOn w:val="Fontepargpadro"/>
    <w:link w:val="Citao"/>
    <w:rsid w:val="00B0449D"/>
    <w:rPr>
      <w:rFonts w:ascii="Cambria" w:eastAsia="Times New Roman" w:hAnsi="Cambria" w:cs="Cambria"/>
      <w:i/>
      <w:iCs/>
      <w:lang w:val="en-US" w:bidi="en-US"/>
    </w:rPr>
  </w:style>
  <w:style w:type="paragraph" w:styleId="CitaoIntensa">
    <w:name w:val="Intense Quote"/>
    <w:basedOn w:val="Normal"/>
    <w:next w:val="Normal"/>
    <w:link w:val="CitaoIntensaChar1"/>
    <w:qFormat/>
    <w:rsid w:val="00B0449D"/>
    <w:pPr>
      <w:pBdr>
        <w:top w:val="single" w:sz="4" w:space="10" w:color="000000"/>
        <w:bottom w:val="single" w:sz="4" w:space="10" w:color="000000"/>
      </w:pBdr>
      <w:suppressAutoHyphens/>
      <w:spacing w:before="240" w:after="240" w:line="300" w:lineRule="auto"/>
      <w:ind w:left="1152" w:right="1152"/>
      <w:jc w:val="both"/>
    </w:pPr>
    <w:rPr>
      <w:rFonts w:ascii="Cambria" w:eastAsia="Times New Roman" w:hAnsi="Cambria" w:cs="Cambria"/>
      <w:i/>
      <w:iCs/>
      <w:lang w:val="en-US" w:bidi="en-US"/>
    </w:rPr>
  </w:style>
  <w:style w:type="character" w:customStyle="1" w:styleId="CitaoIntensaChar1">
    <w:name w:val="Citação Intensa Char1"/>
    <w:basedOn w:val="Fontepargpadro"/>
    <w:link w:val="CitaoIntensa"/>
    <w:rsid w:val="00B0449D"/>
    <w:rPr>
      <w:rFonts w:ascii="Cambria" w:eastAsia="Times New Roman" w:hAnsi="Cambria" w:cs="Cambria"/>
      <w:i/>
      <w:iCs/>
      <w:lang w:val="en-US" w:bidi="en-US"/>
    </w:rPr>
  </w:style>
  <w:style w:type="paragraph" w:styleId="CabealhodoSumrio">
    <w:name w:val="TOC Heading"/>
    <w:basedOn w:val="Ttulo1"/>
    <w:next w:val="Normal"/>
    <w:qFormat/>
    <w:rsid w:val="00B0449D"/>
    <w:pPr>
      <w:keepNext w:val="0"/>
      <w:spacing w:before="480" w:after="0"/>
      <w:jc w:val="both"/>
    </w:pPr>
    <w:rPr>
      <w:rFonts w:cs="Cambria"/>
      <w:b w:val="0"/>
      <w:bCs w:val="0"/>
      <w:smallCaps/>
      <w:spacing w:val="5"/>
      <w:kern w:val="0"/>
      <w:sz w:val="36"/>
      <w:szCs w:val="36"/>
      <w:lang w:val="en-US" w:eastAsia="en-US" w:bidi="en-US"/>
    </w:rPr>
  </w:style>
  <w:style w:type="paragraph" w:customStyle="1" w:styleId="PargrafodaLista3">
    <w:name w:val="Parágrafo da Lista3"/>
    <w:basedOn w:val="Normal"/>
    <w:rsid w:val="00B0449D"/>
    <w:pPr>
      <w:suppressAutoHyphens/>
      <w:ind w:left="720"/>
    </w:pPr>
    <w:rPr>
      <w:rFonts w:ascii="Calibri" w:eastAsia="Times New Roman" w:hAnsi="Calibri" w:cs="Calibri"/>
      <w:lang w:eastAsia="ar-SA"/>
    </w:rPr>
  </w:style>
  <w:style w:type="paragraph" w:styleId="Sumrio2">
    <w:name w:val="toc 2"/>
    <w:basedOn w:val="Normal"/>
    <w:next w:val="Normal"/>
    <w:rsid w:val="00B0449D"/>
    <w:pPr>
      <w:suppressAutoHyphens/>
      <w:ind w:left="220"/>
      <w:jc w:val="both"/>
    </w:pPr>
    <w:rPr>
      <w:rFonts w:ascii="Cambria" w:eastAsia="Times New Roman" w:hAnsi="Cambria" w:cs="Cambria"/>
      <w:lang w:val="en-US" w:bidi="en-US"/>
    </w:rPr>
  </w:style>
  <w:style w:type="paragraph" w:customStyle="1" w:styleId="SemEspaamento1">
    <w:name w:val="Sem Espaçamento1"/>
    <w:rsid w:val="00B0449D"/>
    <w:pPr>
      <w:suppressAutoHyphens/>
      <w:spacing w:after="0" w:line="240" w:lineRule="auto"/>
    </w:pPr>
    <w:rPr>
      <w:rFonts w:ascii="Calibri" w:eastAsia="Arial" w:hAnsi="Calibri" w:cs="Calibri"/>
      <w:lang w:eastAsia="ar-SA"/>
    </w:rPr>
  </w:style>
  <w:style w:type="paragraph" w:customStyle="1" w:styleId="western">
    <w:name w:val="western"/>
    <w:basedOn w:val="Normal"/>
    <w:rsid w:val="00B0449D"/>
    <w:pPr>
      <w:suppressAutoHyphens/>
      <w:spacing w:before="280" w:after="119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Corpodetexto21">
    <w:name w:val="Corpo de texto 21"/>
    <w:basedOn w:val="Normal"/>
    <w:rsid w:val="00B0449D"/>
    <w:pPr>
      <w:suppressAutoHyphens/>
      <w:spacing w:after="120" w:line="480" w:lineRule="auto"/>
    </w:pPr>
    <w:rPr>
      <w:rFonts w:ascii="Calibri" w:eastAsia="Times New Roman" w:hAnsi="Calibri" w:cs="Calibri"/>
      <w:lang w:eastAsia="ar-SA"/>
    </w:rPr>
  </w:style>
  <w:style w:type="table" w:styleId="Tabelacomgrade">
    <w:name w:val="Table Grid"/>
    <w:basedOn w:val="Tabelanormal"/>
    <w:uiPriority w:val="59"/>
    <w:rsid w:val="00B0449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odetexto2">
    <w:name w:val="Body Text 2"/>
    <w:basedOn w:val="Normal"/>
    <w:link w:val="Corpodetexto2Char"/>
    <w:uiPriority w:val="99"/>
    <w:rsid w:val="00B0449D"/>
    <w:pPr>
      <w:spacing w:after="120" w:line="480" w:lineRule="auto"/>
    </w:pPr>
    <w:rPr>
      <w:rFonts w:ascii="Calibri" w:eastAsia="Times New Roman" w:hAnsi="Calibri" w:cs="Times New Roman"/>
    </w:rPr>
  </w:style>
  <w:style w:type="character" w:customStyle="1" w:styleId="Corpodetexto2Char">
    <w:name w:val="Corpo de texto 2 Char"/>
    <w:basedOn w:val="Fontepargpadro"/>
    <w:link w:val="Corpodetexto2"/>
    <w:uiPriority w:val="99"/>
    <w:rsid w:val="00B0449D"/>
    <w:rPr>
      <w:rFonts w:ascii="Calibri" w:eastAsia="Times New Roman" w:hAnsi="Calibri" w:cs="Times New Roman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83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75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04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29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1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03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8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65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0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15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41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04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39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55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53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4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54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71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18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2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14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4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2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1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0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5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27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4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3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4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1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62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63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84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4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03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9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0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0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0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00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039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9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03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0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7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4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6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2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9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7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1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0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22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44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9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8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9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86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1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2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60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8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0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6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35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5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47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04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4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8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5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2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2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8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17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12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74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8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21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74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0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8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2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87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5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0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6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3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57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4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1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34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21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7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0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43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8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94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15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38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4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0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3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0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98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69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26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0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6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75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80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84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2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50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77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17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2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2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2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37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2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7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9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9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4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4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09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2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14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34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16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4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0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46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43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10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2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85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56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5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5DEE1E-00D2-40CB-9FF7-9A9EA966D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159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lbamberg</dc:creator>
  <cp:lastModifiedBy>gabinete</cp:lastModifiedBy>
  <cp:revision>2</cp:revision>
  <cp:lastPrinted>2015-07-22T14:10:00Z</cp:lastPrinted>
  <dcterms:created xsi:type="dcterms:W3CDTF">2015-12-14T18:50:00Z</dcterms:created>
  <dcterms:modified xsi:type="dcterms:W3CDTF">2015-12-14T18:50:00Z</dcterms:modified>
</cp:coreProperties>
</file>